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42CBDC6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Федеральное государственное образовательное бюджетное </w:t>
      </w:r>
    </w:p>
    <w:p w14:paraId="13791AEA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>учреждение высшего образования</w:t>
      </w:r>
    </w:p>
    <w:p w14:paraId="280A4F83" w14:textId="77777777" w:rsidR="009F0138" w:rsidRPr="009F0138" w:rsidRDefault="009F0138">
      <w:pPr>
        <w:ind w:firstLine="720"/>
        <w:jc w:val="center"/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 xml:space="preserve">«ФИНАНСОВЫЙ УНИВЕРСИТЕТ </w:t>
      </w:r>
    </w:p>
    <w:p w14:paraId="2E991986" w14:textId="77777777" w:rsidR="009F0138" w:rsidRPr="009F0138" w:rsidRDefault="009F0138">
      <w:pPr>
        <w:ind w:firstLine="720"/>
        <w:jc w:val="center"/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>ПРИ ПРАВИТЕЛЬСТВЕ РОССИЙСКОЙ ФЕДЕРАЦИИ»</w:t>
      </w:r>
    </w:p>
    <w:p w14:paraId="427507B7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>(Финансовый университет)</w:t>
      </w:r>
    </w:p>
    <w:p w14:paraId="1EB5CFC0" w14:textId="77777777" w:rsidR="009F0138" w:rsidRPr="009F0138" w:rsidRDefault="009F0138">
      <w:pPr>
        <w:spacing w:line="360" w:lineRule="auto"/>
        <w:ind w:firstLine="720"/>
        <w:jc w:val="center"/>
        <w:rPr>
          <w:b/>
          <w:bCs/>
          <w:sz w:val="28"/>
          <w:szCs w:val="28"/>
          <w:lang w:val="ru-RU"/>
        </w:rPr>
      </w:pPr>
    </w:p>
    <w:p w14:paraId="3FEFAB2D" w14:textId="594BBFFA" w:rsidR="009F0138" w:rsidRDefault="009F0138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F0138">
        <w:rPr>
          <w:b/>
          <w:bCs/>
          <w:sz w:val="28"/>
          <w:szCs w:val="28"/>
          <w:lang w:val="ru-RU"/>
        </w:rPr>
        <w:t xml:space="preserve">Департамент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международного и публичного права</w:t>
      </w:r>
    </w:p>
    <w:p w14:paraId="4A10AFC3" w14:textId="77777777" w:rsidR="003E587D" w:rsidRPr="009F0138" w:rsidRDefault="003E587D">
      <w:pPr>
        <w:spacing w:line="360" w:lineRule="auto"/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Ind w:w="44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4699"/>
      </w:tblGrid>
      <w:tr w:rsidR="009F0138" w:rsidRPr="003E587D" w14:paraId="6E2C73BB" w14:textId="77777777">
        <w:tc>
          <w:tcPr>
            <w:tcW w:w="272" w:type="dxa"/>
            <w:shd w:val="clear" w:color="auto" w:fill="FFFFFF"/>
          </w:tcPr>
          <w:p w14:paraId="6886C08D" w14:textId="77777777" w:rsidR="009F0138" w:rsidRPr="009F0138" w:rsidRDefault="009F0138">
            <w:pPr>
              <w:widowControl w:val="0"/>
              <w:snapToGrid w:val="0"/>
              <w:rPr>
                <w:color w:val="00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4699" w:type="dxa"/>
            <w:shd w:val="clear" w:color="auto" w:fill="FFFFFF"/>
          </w:tcPr>
          <w:tbl>
            <w:tblPr>
              <w:tblpPr w:leftFromText="180" w:rightFromText="180" w:vertAnchor="text" w:horzAnchor="margin" w:tblpXSpec="right" w:tblpY="-40"/>
              <w:tblOverlap w:val="never"/>
              <w:tblW w:w="3692" w:type="dxa"/>
              <w:tblCellSpacing w:w="0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2"/>
            </w:tblGrid>
            <w:tr w:rsidR="003E587D" w:rsidRPr="00A9451C" w14:paraId="5FAAF926" w14:textId="77777777" w:rsidTr="009C2BD2">
              <w:trPr>
                <w:trHeight w:val="2678"/>
                <w:tblCellSpacing w:w="0" w:type="dxa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035021A" w14:textId="77777777" w:rsidR="003E587D" w:rsidRPr="003E587D" w:rsidRDefault="003E587D" w:rsidP="003E587D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3E587D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УТВЕРЖДАЮ</w:t>
                  </w:r>
                </w:p>
                <w:p w14:paraId="1C9E85A6" w14:textId="77777777" w:rsidR="003E587D" w:rsidRPr="003E587D" w:rsidRDefault="003E587D" w:rsidP="003E587D">
                  <w:pP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087A01DB" w14:textId="77777777" w:rsidR="003E587D" w:rsidRPr="003E587D" w:rsidRDefault="003E587D" w:rsidP="003E587D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3E587D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Проректор по учебной и методической работе </w:t>
                  </w:r>
                  <w:r w:rsidRPr="009C2BD2">
                    <w:rPr>
                      <w:rFonts w:ascii="Times New Roman" w:hAnsi="Times New Roman"/>
                      <w:sz w:val="28"/>
                      <w:szCs w:val="28"/>
                      <w:u w:val="single"/>
                      <w:lang w:val="ru-RU"/>
                    </w:rPr>
                    <w:t>___________</w:t>
                  </w:r>
                  <w:proofErr w:type="gramStart"/>
                  <w:r w:rsidRPr="009C2BD2">
                    <w:rPr>
                      <w:rFonts w:ascii="Times New Roman" w:hAnsi="Times New Roman"/>
                      <w:sz w:val="28"/>
                      <w:szCs w:val="28"/>
                      <w:u w:val="single"/>
                      <w:lang w:val="ru-RU"/>
                    </w:rPr>
                    <w:t xml:space="preserve">_  </w:t>
                  </w:r>
                  <w:r w:rsidRPr="003E587D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Е.А.</w:t>
                  </w:r>
                  <w:proofErr w:type="gramEnd"/>
                  <w:r w:rsidRPr="003E587D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Каменева </w:t>
                  </w:r>
                </w:p>
                <w:p w14:paraId="4BA5EC26" w14:textId="77777777" w:rsidR="003E587D" w:rsidRPr="003E587D" w:rsidRDefault="003E587D" w:rsidP="003E587D">
                  <w:pP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3761537C" w14:textId="49E0A917" w:rsidR="003E587D" w:rsidRPr="00A9451C" w:rsidRDefault="003E587D" w:rsidP="003E587D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«_</w:t>
                  </w:r>
                  <w:r w:rsidR="009C2BD2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03</w:t>
                  </w:r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_»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   </w:t>
                  </w:r>
                  <w:r w:rsidR="009C2BD2">
                    <w:rPr>
                      <w:rFonts w:ascii="Times New Roman" w:hAnsi="Times New Roman"/>
                      <w:sz w:val="28"/>
                      <w:szCs w:val="28"/>
                      <w:u w:val="single"/>
                      <w:lang w:val="ru-RU"/>
                    </w:rPr>
                    <w:t>ноября</w:t>
                  </w:r>
                  <w: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   </w:t>
                  </w:r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A9451C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  <w:p w14:paraId="2BCC822E" w14:textId="77777777" w:rsidR="003E587D" w:rsidRPr="00A9451C" w:rsidRDefault="003E587D" w:rsidP="003E587D">
                  <w:pPr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5AE3BF3D" w14:textId="77777777" w:rsidR="009F0138" w:rsidRPr="009F0138" w:rsidRDefault="009F0138" w:rsidP="003E587D">
            <w:pPr>
              <w:widowControl w:val="0"/>
              <w:spacing w:before="280"/>
              <w:jc w:val="right"/>
              <w:rPr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</w:tbl>
    <w:p w14:paraId="3A60AE57" w14:textId="77777777" w:rsidR="009F0138" w:rsidRPr="009F0138" w:rsidRDefault="009F0138">
      <w:pPr>
        <w:jc w:val="right"/>
        <w:rPr>
          <w:sz w:val="28"/>
          <w:szCs w:val="28"/>
          <w:lang w:val="ru-RU"/>
        </w:rPr>
      </w:pPr>
    </w:p>
    <w:p w14:paraId="2A0D1E8B" w14:textId="77777777" w:rsidR="009F0138" w:rsidRPr="009F0138" w:rsidRDefault="009F0138">
      <w:pPr>
        <w:shd w:val="clear" w:color="auto" w:fill="FFFFFF"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>Куракин Алексей Валентинович</w:t>
      </w:r>
    </w:p>
    <w:p w14:paraId="5459734A" w14:textId="77777777" w:rsidR="009F0138" w:rsidRPr="009F0138" w:rsidRDefault="009F0138">
      <w:pPr>
        <w:shd w:val="clear" w:color="auto" w:fill="FFFFFF"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>Воробьёва Юлия Юрьевна</w:t>
      </w:r>
    </w:p>
    <w:p w14:paraId="06A8D1F3" w14:textId="77777777" w:rsidR="009F0138" w:rsidRPr="009F0138" w:rsidRDefault="009F0138">
      <w:pPr>
        <w:shd w:val="clear" w:color="auto" w:fill="FFFFFF"/>
        <w:jc w:val="center"/>
        <w:rPr>
          <w:sz w:val="28"/>
          <w:szCs w:val="28"/>
          <w:lang w:val="ru-RU"/>
        </w:rPr>
      </w:pPr>
    </w:p>
    <w:p w14:paraId="158B189E" w14:textId="77777777" w:rsidR="009F0138" w:rsidRPr="009F0138" w:rsidRDefault="009F0138">
      <w:pPr>
        <w:shd w:val="clear" w:color="auto" w:fill="FFFFFF"/>
        <w:jc w:val="center"/>
        <w:rPr>
          <w:lang w:val="ru-RU"/>
        </w:rPr>
      </w:pPr>
      <w:r w:rsidRPr="009F0138">
        <w:rPr>
          <w:b/>
          <w:sz w:val="28"/>
          <w:szCs w:val="28"/>
          <w:lang w:val="ru-RU"/>
        </w:rPr>
        <w:t>Административное право</w:t>
      </w:r>
    </w:p>
    <w:p w14:paraId="143C27DD" w14:textId="77777777" w:rsidR="009F0138" w:rsidRPr="009F0138" w:rsidRDefault="009F0138">
      <w:pPr>
        <w:jc w:val="center"/>
        <w:rPr>
          <w:lang w:val="ru-RU"/>
        </w:rPr>
      </w:pPr>
    </w:p>
    <w:p w14:paraId="62D2012E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sz w:val="28"/>
          <w:szCs w:val="28"/>
          <w:lang w:val="ru-RU"/>
        </w:rPr>
        <w:t>Рабочая программа дисциплины</w:t>
      </w:r>
    </w:p>
    <w:p w14:paraId="2D842EE2" w14:textId="77777777" w:rsidR="009F0138" w:rsidRPr="009F0138" w:rsidRDefault="009F0138">
      <w:pPr>
        <w:jc w:val="center"/>
        <w:rPr>
          <w:b/>
          <w:sz w:val="28"/>
          <w:szCs w:val="28"/>
          <w:lang w:val="ru-RU"/>
        </w:rPr>
      </w:pPr>
    </w:p>
    <w:p w14:paraId="43076087" w14:textId="77777777" w:rsidR="009F0138" w:rsidRPr="009F0138" w:rsidRDefault="009F0138">
      <w:pPr>
        <w:spacing w:line="276" w:lineRule="auto"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>для студентов, обучающихся по направлению подготовки</w:t>
      </w:r>
    </w:p>
    <w:p w14:paraId="0D0EFF60" w14:textId="77777777" w:rsidR="009F0138" w:rsidRPr="009F0138" w:rsidRDefault="009F0138">
      <w:pPr>
        <w:spacing w:line="276" w:lineRule="auto"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>40.03.01 "Юриспруденция"</w:t>
      </w:r>
    </w:p>
    <w:p w14:paraId="1367C1AC" w14:textId="77777777" w:rsidR="009F0138" w:rsidRPr="009F0138" w:rsidRDefault="009F0138">
      <w:pPr>
        <w:spacing w:line="276" w:lineRule="auto"/>
        <w:jc w:val="center"/>
        <w:rPr>
          <w:sz w:val="28"/>
          <w:szCs w:val="28"/>
          <w:lang w:val="ru-RU"/>
        </w:rPr>
      </w:pPr>
    </w:p>
    <w:p w14:paraId="0E7D9504" w14:textId="77777777" w:rsidR="009F0138" w:rsidRPr="009F0138" w:rsidRDefault="009F0138">
      <w:pPr>
        <w:spacing w:line="276" w:lineRule="auto"/>
        <w:jc w:val="center"/>
        <w:rPr>
          <w:sz w:val="28"/>
          <w:szCs w:val="28"/>
          <w:lang w:val="ru-RU"/>
        </w:rPr>
      </w:pPr>
    </w:p>
    <w:p w14:paraId="02CA7068" w14:textId="77777777" w:rsidR="009F0138" w:rsidRPr="009F0138" w:rsidRDefault="009F0138">
      <w:pPr>
        <w:spacing w:line="276" w:lineRule="auto"/>
        <w:jc w:val="center"/>
        <w:rPr>
          <w:sz w:val="28"/>
          <w:szCs w:val="28"/>
          <w:lang w:val="ru-RU"/>
        </w:rPr>
      </w:pPr>
    </w:p>
    <w:p w14:paraId="2B46F0DE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i/>
          <w:color w:val="000000"/>
          <w:sz w:val="28"/>
          <w:szCs w:val="28"/>
          <w:lang w:val="ru-RU"/>
        </w:rPr>
        <w:t>Рекомендовано Ученым советом Юридического факультета</w:t>
      </w:r>
    </w:p>
    <w:p w14:paraId="5B933922" w14:textId="5050102C" w:rsidR="009F0138" w:rsidRPr="009F0138" w:rsidRDefault="009F0138">
      <w:pPr>
        <w:jc w:val="center"/>
        <w:rPr>
          <w:lang w:val="ru-RU"/>
        </w:rPr>
      </w:pPr>
      <w:r w:rsidRPr="009F0138">
        <w:rPr>
          <w:i/>
          <w:color w:val="000000"/>
          <w:sz w:val="28"/>
          <w:szCs w:val="28"/>
          <w:lang w:val="ru-RU"/>
        </w:rPr>
        <w:t xml:space="preserve">(протокол № </w:t>
      </w:r>
      <w:r w:rsidR="0014371B">
        <w:rPr>
          <w:i/>
          <w:color w:val="000000"/>
          <w:sz w:val="28"/>
          <w:szCs w:val="28"/>
          <w:lang w:val="ru-RU"/>
        </w:rPr>
        <w:t>11</w:t>
      </w:r>
      <w:r w:rsidRPr="009F0138">
        <w:rPr>
          <w:i/>
          <w:color w:val="000000"/>
          <w:sz w:val="28"/>
          <w:szCs w:val="28"/>
          <w:lang w:val="ru-RU"/>
        </w:rPr>
        <w:t xml:space="preserve">   от   </w:t>
      </w:r>
      <w:r w:rsidR="0014371B">
        <w:rPr>
          <w:i/>
          <w:color w:val="000000"/>
          <w:sz w:val="28"/>
          <w:szCs w:val="28"/>
          <w:lang w:val="ru-RU"/>
        </w:rPr>
        <w:t>27.10.</w:t>
      </w:r>
      <w:r w:rsidRPr="009F0138">
        <w:rPr>
          <w:i/>
          <w:color w:val="000000"/>
          <w:sz w:val="28"/>
          <w:szCs w:val="28"/>
          <w:lang w:val="ru-RU"/>
        </w:rPr>
        <w:t>2021 г.)</w:t>
      </w:r>
    </w:p>
    <w:p w14:paraId="3A03BEF2" w14:textId="77777777" w:rsidR="009F0138" w:rsidRPr="009F0138" w:rsidRDefault="009F0138">
      <w:pPr>
        <w:jc w:val="center"/>
        <w:rPr>
          <w:color w:val="000000"/>
          <w:sz w:val="28"/>
          <w:szCs w:val="28"/>
          <w:lang w:val="ru-RU"/>
        </w:rPr>
      </w:pPr>
    </w:p>
    <w:p w14:paraId="3CC10B7A" w14:textId="77777777" w:rsidR="009F0138" w:rsidRPr="009F0138" w:rsidRDefault="009F0138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9F0138">
        <w:rPr>
          <w:i/>
          <w:iCs/>
          <w:sz w:val="28"/>
          <w:szCs w:val="28"/>
          <w:lang w:val="ru-RU"/>
        </w:rPr>
        <w:t xml:space="preserve">Одобрено </w:t>
      </w:r>
      <w:r w:rsidRPr="00BA2C6A">
        <w:rPr>
          <w:i/>
          <w:iCs/>
          <w:color w:val="000000" w:themeColor="text1"/>
          <w:sz w:val="28"/>
          <w:szCs w:val="28"/>
          <w:lang w:val="ru-RU"/>
        </w:rPr>
        <w:t xml:space="preserve">Советом </w:t>
      </w:r>
      <w:r w:rsidR="002B2BED" w:rsidRPr="00BA2C6A">
        <w:rPr>
          <w:i/>
          <w:iCs/>
          <w:color w:val="000000" w:themeColor="text1"/>
          <w:sz w:val="28"/>
          <w:szCs w:val="28"/>
          <w:lang w:val="ru-RU"/>
        </w:rPr>
        <w:t xml:space="preserve">учебно-научного </w:t>
      </w:r>
      <w:r w:rsidRPr="00BA2C6A">
        <w:rPr>
          <w:i/>
          <w:iCs/>
          <w:color w:val="000000" w:themeColor="text1"/>
          <w:sz w:val="28"/>
          <w:szCs w:val="28"/>
          <w:lang w:val="ru-RU"/>
        </w:rPr>
        <w:t>департамента</w:t>
      </w:r>
      <w:r w:rsidRPr="009F0138">
        <w:rPr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международного и публичного права</w:t>
      </w:r>
    </w:p>
    <w:p w14:paraId="54E21EB0" w14:textId="6E504000" w:rsidR="009F0138" w:rsidRPr="009F0138" w:rsidRDefault="009F0138">
      <w:pPr>
        <w:jc w:val="center"/>
        <w:rPr>
          <w:lang w:val="ru-RU"/>
        </w:rPr>
      </w:pPr>
      <w:r w:rsidRPr="009F0138">
        <w:rPr>
          <w:rFonts w:eastAsia="Liberation Serif" w:cs="Liberation Serif"/>
          <w:i/>
          <w:sz w:val="28"/>
          <w:szCs w:val="28"/>
          <w:lang w:val="ru-RU"/>
        </w:rPr>
        <w:t xml:space="preserve"> </w:t>
      </w:r>
      <w:r w:rsidRPr="009F0138">
        <w:rPr>
          <w:i/>
          <w:sz w:val="28"/>
          <w:szCs w:val="28"/>
          <w:lang w:val="ru-RU"/>
        </w:rPr>
        <w:t xml:space="preserve">(протокол № </w:t>
      </w:r>
      <w:r w:rsidR="0068699E">
        <w:rPr>
          <w:i/>
          <w:sz w:val="28"/>
          <w:szCs w:val="28"/>
          <w:lang w:val="ru-RU"/>
        </w:rPr>
        <w:t xml:space="preserve">2 </w:t>
      </w:r>
      <w:r w:rsidRPr="009F0138">
        <w:rPr>
          <w:i/>
          <w:sz w:val="28"/>
          <w:szCs w:val="28"/>
          <w:lang w:val="ru-RU"/>
        </w:rPr>
        <w:t xml:space="preserve">от    </w:t>
      </w:r>
      <w:r w:rsidR="006E7813">
        <w:rPr>
          <w:i/>
          <w:sz w:val="28"/>
          <w:szCs w:val="28"/>
          <w:lang w:val="ru-RU"/>
        </w:rPr>
        <w:t>20</w:t>
      </w:r>
      <w:r w:rsidR="0068699E">
        <w:rPr>
          <w:i/>
          <w:sz w:val="28"/>
          <w:szCs w:val="28"/>
          <w:lang w:val="ru-RU"/>
        </w:rPr>
        <w:t>.10.</w:t>
      </w:r>
      <w:r w:rsidRPr="009F0138">
        <w:rPr>
          <w:i/>
          <w:sz w:val="28"/>
          <w:szCs w:val="28"/>
          <w:lang w:val="ru-RU"/>
        </w:rPr>
        <w:t xml:space="preserve"> 2021 г.)</w:t>
      </w:r>
    </w:p>
    <w:p w14:paraId="01C017D7" w14:textId="77777777" w:rsidR="009F0138" w:rsidRPr="009F0138" w:rsidRDefault="009F0138">
      <w:pPr>
        <w:spacing w:after="200" w:line="276" w:lineRule="auto"/>
        <w:jc w:val="center"/>
        <w:rPr>
          <w:sz w:val="28"/>
          <w:szCs w:val="28"/>
          <w:lang w:val="ru-RU"/>
        </w:rPr>
      </w:pPr>
    </w:p>
    <w:p w14:paraId="415F34AC" w14:textId="77777777" w:rsidR="009F0138" w:rsidRPr="009F0138" w:rsidRDefault="009F0138">
      <w:pPr>
        <w:spacing w:after="200" w:line="276" w:lineRule="auto"/>
        <w:jc w:val="center"/>
        <w:rPr>
          <w:sz w:val="28"/>
          <w:szCs w:val="28"/>
          <w:lang w:val="ru-RU"/>
        </w:rPr>
      </w:pPr>
    </w:p>
    <w:p w14:paraId="7C7492B5" w14:textId="77777777" w:rsidR="009F0138" w:rsidRPr="00344851" w:rsidRDefault="009F0138">
      <w:pPr>
        <w:spacing w:after="200" w:line="276" w:lineRule="auto"/>
        <w:jc w:val="center"/>
        <w:rPr>
          <w:lang w:val="ru-RU"/>
        </w:rPr>
      </w:pPr>
      <w:r w:rsidRPr="00344851">
        <w:rPr>
          <w:sz w:val="28"/>
          <w:szCs w:val="28"/>
          <w:lang w:val="ru-RU"/>
        </w:rPr>
        <w:t xml:space="preserve">Москва 2021 </w:t>
      </w:r>
    </w:p>
    <w:p w14:paraId="39C54598" w14:textId="29A77B6F" w:rsidR="00D94EB1" w:rsidRDefault="00D94EB1" w:rsidP="00D94EB1">
      <w:pPr>
        <w:spacing w:after="200" w:line="276" w:lineRule="auto"/>
        <w:rPr>
          <w:b/>
          <w:bCs/>
          <w:sz w:val="28"/>
          <w:szCs w:val="28"/>
          <w:lang w:val="ru-RU"/>
        </w:rPr>
      </w:pPr>
    </w:p>
    <w:p w14:paraId="19371B5B" w14:textId="77777777" w:rsidR="003E587D" w:rsidRDefault="003E587D" w:rsidP="00D94EB1">
      <w:pPr>
        <w:spacing w:after="200" w:line="276" w:lineRule="auto"/>
        <w:rPr>
          <w:b/>
          <w:bCs/>
          <w:sz w:val="28"/>
          <w:szCs w:val="28"/>
          <w:lang w:val="ru-RU"/>
        </w:rPr>
      </w:pPr>
    </w:p>
    <w:p w14:paraId="4B6AC968" w14:textId="72213737" w:rsidR="00D94EB1" w:rsidRPr="00D94EB1" w:rsidRDefault="00D94EB1" w:rsidP="00D94EB1">
      <w:pPr>
        <w:spacing w:after="200" w:line="276" w:lineRule="auto"/>
        <w:rPr>
          <w:bCs/>
          <w:sz w:val="28"/>
          <w:szCs w:val="28"/>
          <w:lang w:val="ru-RU"/>
        </w:rPr>
      </w:pPr>
      <w:r w:rsidRPr="00D94EB1">
        <w:rPr>
          <w:b/>
          <w:bCs/>
          <w:sz w:val="28"/>
          <w:szCs w:val="28"/>
          <w:lang w:val="ru-RU"/>
        </w:rPr>
        <w:t xml:space="preserve">УДК 342.9         </w:t>
      </w:r>
    </w:p>
    <w:p w14:paraId="5ABD6B2E" w14:textId="77777777" w:rsidR="00D94EB1" w:rsidRPr="00D94EB1" w:rsidRDefault="00D94EB1" w:rsidP="00D94EB1">
      <w:pPr>
        <w:spacing w:after="200" w:line="276" w:lineRule="auto"/>
        <w:rPr>
          <w:b/>
          <w:bCs/>
          <w:sz w:val="28"/>
          <w:szCs w:val="28"/>
          <w:lang w:val="ru-RU"/>
        </w:rPr>
      </w:pPr>
      <w:r w:rsidRPr="00D94EB1">
        <w:rPr>
          <w:b/>
          <w:bCs/>
          <w:sz w:val="28"/>
          <w:szCs w:val="28"/>
          <w:lang w:val="ru-RU"/>
        </w:rPr>
        <w:t>ББК 67.401</w:t>
      </w:r>
    </w:p>
    <w:p w14:paraId="24309C6C" w14:textId="2FC599BB" w:rsidR="009F0138" w:rsidRPr="009F0138" w:rsidRDefault="00D94EB1" w:rsidP="00D94EB1">
      <w:pPr>
        <w:spacing w:after="200" w:line="276" w:lineRule="auto"/>
        <w:rPr>
          <w:bCs/>
          <w:sz w:val="28"/>
          <w:szCs w:val="28"/>
          <w:lang w:val="ru-RU"/>
        </w:rPr>
      </w:pPr>
      <w:r w:rsidRPr="00D94EB1">
        <w:rPr>
          <w:b/>
          <w:bCs/>
          <w:sz w:val="28"/>
          <w:szCs w:val="28"/>
          <w:lang w:val="ru-RU"/>
        </w:rPr>
        <w:t>К 93</w:t>
      </w:r>
    </w:p>
    <w:p w14:paraId="77EDAC74" w14:textId="77777777" w:rsidR="009F0138" w:rsidRPr="009F0138" w:rsidRDefault="009F0138">
      <w:pPr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>Куракин А.В.</w:t>
      </w:r>
    </w:p>
    <w:p w14:paraId="73FDDA72" w14:textId="77777777" w:rsidR="009F0138" w:rsidRPr="009F0138" w:rsidRDefault="009F0138">
      <w:pPr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>Воробьёва Ю.Ю.</w:t>
      </w:r>
    </w:p>
    <w:p w14:paraId="2B46B099" w14:textId="25328A91" w:rsidR="00BA2C6A" w:rsidRPr="00BA2C6A" w:rsidRDefault="00BA2C6A" w:rsidP="00BA2C6A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  <w:r w:rsidRPr="00BA2C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Рабочая программа дисциплины</w:t>
      </w:r>
      <w:r w:rsidRPr="00BA2C6A">
        <w:rPr>
          <w:rFonts w:ascii="Times New Roman" w:hAnsi="Times New Roman" w:cs="Times New Roman"/>
          <w:lang w:val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Административное право</w:t>
      </w:r>
      <w:r w:rsidRPr="00BA2C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» предназначена для студентов, обучающихся по направлению подготовки </w:t>
      </w:r>
      <w:r w:rsidRPr="00BA2C6A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40.03.01 «Юриспруденция» </w:t>
      </w:r>
      <w:r w:rsidRPr="00BA2C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– М.: Финансовый университет, </w:t>
      </w:r>
      <w:r w:rsidRPr="00BA2C6A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Департамент правового регулирования экономической деятельности</w:t>
      </w:r>
      <w:r w:rsidRPr="00BA2C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, 2021. – 39 с.</w:t>
      </w:r>
    </w:p>
    <w:p w14:paraId="2222C75B" w14:textId="1EFAAC8D" w:rsidR="00BA2C6A" w:rsidRPr="00BA2C6A" w:rsidRDefault="00BA2C6A" w:rsidP="00BA2C6A">
      <w:pPr>
        <w:tabs>
          <w:tab w:val="left" w:pos="425"/>
          <w:tab w:val="left" w:pos="992"/>
          <w:tab w:val="left" w:pos="2126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val="ru-RU" w:eastAsia="ru-RU"/>
        </w:rPr>
      </w:pPr>
      <w:r w:rsidRPr="00BA2C6A">
        <w:rPr>
          <w:rFonts w:ascii="Times New Roman" w:hAnsi="Times New Roman" w:cs="Times New Roman"/>
          <w:sz w:val="28"/>
          <w:lang w:val="ru-RU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3A19A149" w14:textId="77777777" w:rsidR="009F0138" w:rsidRPr="009F0138" w:rsidRDefault="009F0138">
      <w:pPr>
        <w:ind w:firstLine="567"/>
        <w:jc w:val="both"/>
        <w:rPr>
          <w:lang w:val="ru-RU"/>
        </w:rPr>
      </w:pPr>
      <w:r w:rsidRPr="009F0138">
        <w:rPr>
          <w:i/>
          <w:sz w:val="28"/>
          <w:szCs w:val="28"/>
          <w:lang w:val="ru-RU"/>
        </w:rPr>
        <w:t>При подготовке учебной программы использованы Справочно-информационные системы «Гарант» и «Консультант</w:t>
      </w:r>
      <w:r w:rsidR="00C75643">
        <w:rPr>
          <w:i/>
          <w:sz w:val="28"/>
          <w:szCs w:val="28"/>
          <w:lang w:val="ru-RU"/>
        </w:rPr>
        <w:t xml:space="preserve"> </w:t>
      </w:r>
      <w:r w:rsidRPr="009F0138">
        <w:rPr>
          <w:i/>
          <w:sz w:val="28"/>
          <w:szCs w:val="28"/>
          <w:lang w:val="ru-RU"/>
        </w:rPr>
        <w:t>Плюс».</w:t>
      </w:r>
    </w:p>
    <w:p w14:paraId="044D4D0F" w14:textId="77777777" w:rsidR="009F0138" w:rsidRPr="009F0138" w:rsidRDefault="009F0138">
      <w:pPr>
        <w:ind w:firstLine="567"/>
        <w:jc w:val="both"/>
        <w:rPr>
          <w:i/>
          <w:sz w:val="28"/>
          <w:szCs w:val="28"/>
          <w:lang w:val="ru-RU"/>
        </w:rPr>
      </w:pPr>
    </w:p>
    <w:p w14:paraId="2491DC44" w14:textId="77777777" w:rsidR="009F0138" w:rsidRPr="009F0138" w:rsidRDefault="009F0138">
      <w:pPr>
        <w:tabs>
          <w:tab w:val="left" w:pos="6720"/>
        </w:tabs>
        <w:ind w:firstLine="567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ab/>
      </w:r>
    </w:p>
    <w:p w14:paraId="0ABBEFCD" w14:textId="77777777" w:rsidR="009F0138" w:rsidRPr="009F0138" w:rsidRDefault="009F0138">
      <w:pPr>
        <w:spacing w:line="360" w:lineRule="auto"/>
        <w:jc w:val="center"/>
        <w:rPr>
          <w:lang w:val="ru-RU"/>
        </w:rPr>
      </w:pPr>
      <w:r w:rsidRPr="009F0138">
        <w:rPr>
          <w:i/>
          <w:iCs/>
          <w:sz w:val="28"/>
          <w:szCs w:val="28"/>
          <w:lang w:val="ru-RU"/>
        </w:rPr>
        <w:t>Учебное издание</w:t>
      </w:r>
    </w:p>
    <w:p w14:paraId="66EB4FCE" w14:textId="77777777" w:rsidR="009F0138" w:rsidRPr="009F0138" w:rsidRDefault="009F0138">
      <w:pPr>
        <w:spacing w:line="360" w:lineRule="auto"/>
        <w:jc w:val="center"/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>Куракин Алексей Валентинович</w:t>
      </w:r>
    </w:p>
    <w:p w14:paraId="6C6184D9" w14:textId="77777777" w:rsidR="009F0138" w:rsidRPr="009F0138" w:rsidRDefault="009F0138">
      <w:pPr>
        <w:spacing w:line="360" w:lineRule="auto"/>
        <w:jc w:val="center"/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>Воробьёва Юлия Юрьевна</w:t>
      </w:r>
    </w:p>
    <w:p w14:paraId="74327210" w14:textId="77777777" w:rsidR="009F0138" w:rsidRPr="009F0138" w:rsidRDefault="009F0138">
      <w:pPr>
        <w:spacing w:line="360" w:lineRule="auto"/>
        <w:jc w:val="center"/>
        <w:rPr>
          <w:bCs/>
          <w:sz w:val="28"/>
          <w:szCs w:val="28"/>
          <w:lang w:val="ru-RU"/>
        </w:rPr>
      </w:pPr>
    </w:p>
    <w:p w14:paraId="4E4ECC1E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bCs/>
          <w:sz w:val="28"/>
          <w:szCs w:val="28"/>
          <w:lang w:val="ru-RU"/>
        </w:rPr>
        <w:t>Административное право</w:t>
      </w:r>
    </w:p>
    <w:p w14:paraId="3FF981ED" w14:textId="77777777" w:rsidR="009F0138" w:rsidRPr="009F0138" w:rsidRDefault="009F0138">
      <w:pPr>
        <w:jc w:val="center"/>
        <w:rPr>
          <w:rFonts w:eastAsia="SimSun" w:hint="eastAsia"/>
          <w:b/>
          <w:bCs/>
          <w:lang w:val="ru-RU"/>
        </w:rPr>
      </w:pPr>
    </w:p>
    <w:p w14:paraId="61FA3192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rFonts w:eastAsia="SimSun"/>
          <w:b/>
          <w:bCs/>
          <w:sz w:val="28"/>
          <w:szCs w:val="28"/>
          <w:lang w:val="ru-RU"/>
        </w:rPr>
        <w:t>Рабочая программа дисциплины</w:t>
      </w:r>
    </w:p>
    <w:p w14:paraId="564C8B06" w14:textId="77777777" w:rsidR="009F0138" w:rsidRPr="009F0138" w:rsidRDefault="009F0138">
      <w:pPr>
        <w:jc w:val="center"/>
        <w:rPr>
          <w:bCs/>
          <w:lang w:val="ru-RU"/>
        </w:rPr>
      </w:pPr>
    </w:p>
    <w:p w14:paraId="517E4EFA" w14:textId="77777777" w:rsidR="009F0138" w:rsidRPr="009F0138" w:rsidRDefault="009F0138">
      <w:pPr>
        <w:tabs>
          <w:tab w:val="left" w:pos="567"/>
        </w:tabs>
        <w:contextualSpacing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Компьютерный набор: </w:t>
      </w:r>
      <w:r w:rsidRPr="009F0138">
        <w:rPr>
          <w:i/>
          <w:iCs/>
          <w:sz w:val="28"/>
          <w:szCs w:val="28"/>
          <w:lang w:val="ru-RU"/>
        </w:rPr>
        <w:t>Куракин А.В., Воробьёва Ю.Ю.</w:t>
      </w:r>
    </w:p>
    <w:p w14:paraId="75A8B8F0" w14:textId="77777777" w:rsidR="009F0138" w:rsidRPr="009F0138" w:rsidRDefault="009F0138">
      <w:pPr>
        <w:tabs>
          <w:tab w:val="left" w:pos="567"/>
        </w:tabs>
        <w:contextualSpacing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Компьютерная верстка: </w:t>
      </w:r>
      <w:r w:rsidRPr="009F0138">
        <w:rPr>
          <w:i/>
          <w:iCs/>
          <w:sz w:val="28"/>
          <w:szCs w:val="28"/>
          <w:lang w:val="ru-RU"/>
        </w:rPr>
        <w:t>Куракин А.В., Воробьёва Ю.Ю.</w:t>
      </w:r>
    </w:p>
    <w:p w14:paraId="64CBD382" w14:textId="77777777" w:rsidR="009F0138" w:rsidRPr="009F0138" w:rsidRDefault="009F0138">
      <w:pPr>
        <w:tabs>
          <w:tab w:val="left" w:pos="567"/>
        </w:tabs>
        <w:contextualSpacing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Формат 60×90/16. Гарнитура </w:t>
      </w:r>
      <w:proofErr w:type="spellStart"/>
      <w:r>
        <w:rPr>
          <w:i/>
          <w:iCs/>
          <w:sz w:val="28"/>
          <w:szCs w:val="28"/>
          <w:lang w:val="en-US"/>
        </w:rPr>
        <w:t>TimesNewRoman</w:t>
      </w:r>
      <w:proofErr w:type="spellEnd"/>
    </w:p>
    <w:p w14:paraId="7A7E1A09" w14:textId="77777777" w:rsidR="009F0138" w:rsidRPr="009F0138" w:rsidRDefault="009F0138">
      <w:pPr>
        <w:tabs>
          <w:tab w:val="left" w:pos="567"/>
        </w:tabs>
        <w:contextualSpacing/>
        <w:jc w:val="center"/>
        <w:rPr>
          <w:lang w:val="ru-RU"/>
        </w:rPr>
      </w:pPr>
      <w:proofErr w:type="spellStart"/>
      <w:r w:rsidRPr="009F0138">
        <w:rPr>
          <w:sz w:val="28"/>
          <w:szCs w:val="28"/>
          <w:lang w:val="ru-RU"/>
        </w:rPr>
        <w:t>Усл.п.л</w:t>
      </w:r>
      <w:proofErr w:type="spellEnd"/>
      <w:r w:rsidRPr="009F0138">
        <w:rPr>
          <w:sz w:val="28"/>
          <w:szCs w:val="28"/>
          <w:lang w:val="ru-RU"/>
        </w:rPr>
        <w:t>. ___. Изд. №__</w:t>
      </w:r>
      <w:proofErr w:type="gramStart"/>
      <w:r w:rsidRPr="009F0138">
        <w:rPr>
          <w:sz w:val="28"/>
          <w:szCs w:val="28"/>
          <w:lang w:val="ru-RU"/>
        </w:rPr>
        <w:t>_  -</w:t>
      </w:r>
      <w:proofErr w:type="gramEnd"/>
      <w:r w:rsidRPr="009F0138">
        <w:rPr>
          <w:sz w:val="28"/>
          <w:szCs w:val="28"/>
          <w:lang w:val="ru-RU"/>
        </w:rPr>
        <w:t xml:space="preserve">  2021. Тираж ___ экз.</w:t>
      </w:r>
    </w:p>
    <w:p w14:paraId="52B9B61E" w14:textId="77777777" w:rsidR="009F0138" w:rsidRPr="009F0138" w:rsidRDefault="009F0138">
      <w:pPr>
        <w:tabs>
          <w:tab w:val="left" w:pos="567"/>
        </w:tabs>
        <w:contextualSpacing/>
        <w:jc w:val="center"/>
        <w:rPr>
          <w:lang w:val="ru-RU"/>
        </w:rPr>
      </w:pPr>
      <w:r w:rsidRPr="009F0138">
        <w:rPr>
          <w:sz w:val="28"/>
          <w:szCs w:val="28"/>
          <w:lang w:val="ru-RU"/>
        </w:rPr>
        <w:t>Заказ № __________</w:t>
      </w:r>
    </w:p>
    <w:p w14:paraId="398C77A3" w14:textId="77777777" w:rsidR="009F0138" w:rsidRPr="009F0138" w:rsidRDefault="009F0138">
      <w:pPr>
        <w:tabs>
          <w:tab w:val="left" w:pos="567"/>
        </w:tabs>
        <w:contextualSpacing/>
        <w:jc w:val="center"/>
        <w:rPr>
          <w:sz w:val="28"/>
          <w:szCs w:val="28"/>
          <w:lang w:val="ru-RU"/>
        </w:rPr>
      </w:pPr>
    </w:p>
    <w:p w14:paraId="5CD680C7" w14:textId="77777777" w:rsidR="009F0138" w:rsidRPr="009F0138" w:rsidRDefault="009F0138">
      <w:pPr>
        <w:tabs>
          <w:tab w:val="left" w:pos="567"/>
        </w:tabs>
        <w:contextualSpacing/>
        <w:jc w:val="center"/>
        <w:rPr>
          <w:sz w:val="28"/>
          <w:szCs w:val="28"/>
          <w:lang w:val="ru-RU"/>
        </w:rPr>
      </w:pPr>
    </w:p>
    <w:p w14:paraId="1409F7BA" w14:textId="77777777" w:rsidR="009F0138" w:rsidRPr="009F0138" w:rsidRDefault="009F0138">
      <w:pPr>
        <w:tabs>
          <w:tab w:val="left" w:pos="567"/>
        </w:tabs>
        <w:contextualSpacing/>
        <w:jc w:val="right"/>
        <w:rPr>
          <w:sz w:val="28"/>
          <w:szCs w:val="28"/>
          <w:lang w:val="ru-RU"/>
        </w:rPr>
      </w:pPr>
    </w:p>
    <w:p w14:paraId="5D71626D" w14:textId="77777777" w:rsidR="009F0138" w:rsidRPr="009F0138" w:rsidRDefault="009F0138">
      <w:pPr>
        <w:tabs>
          <w:tab w:val="left" w:pos="567"/>
        </w:tabs>
        <w:contextualSpacing/>
        <w:jc w:val="right"/>
        <w:rPr>
          <w:lang w:val="ru-RU"/>
        </w:rPr>
      </w:pPr>
      <w:r w:rsidRPr="009F0138">
        <w:rPr>
          <w:sz w:val="28"/>
          <w:szCs w:val="28"/>
          <w:lang w:val="ru-RU"/>
        </w:rPr>
        <w:t>© Куракин, А.В., Воробьёва Ю.Ю., 2021</w:t>
      </w:r>
    </w:p>
    <w:p w14:paraId="61D9D0DA" w14:textId="77777777" w:rsidR="009F0138" w:rsidRDefault="009F0138">
      <w:pPr>
        <w:shd w:val="clear" w:color="auto" w:fill="FFFFFF"/>
        <w:tabs>
          <w:tab w:val="left" w:pos="567"/>
        </w:tabs>
        <w:contextualSpacing/>
        <w:jc w:val="right"/>
      </w:pPr>
      <w:r>
        <w:rPr>
          <w:rFonts w:cs="Calibri"/>
          <w:sz w:val="28"/>
          <w:szCs w:val="28"/>
        </w:rPr>
        <w:t xml:space="preserve">© </w:t>
      </w:r>
      <w:proofErr w:type="spellStart"/>
      <w:r>
        <w:rPr>
          <w:sz w:val="28"/>
          <w:szCs w:val="28"/>
        </w:rPr>
        <w:t>Финансовый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университет</w:t>
      </w:r>
      <w:proofErr w:type="spellEnd"/>
      <w:r>
        <w:rPr>
          <w:sz w:val="28"/>
          <w:szCs w:val="28"/>
        </w:rPr>
        <w:t>, 2021</w:t>
      </w:r>
    </w:p>
    <w:p w14:paraId="7C2E328D" w14:textId="77777777" w:rsidR="009F0138" w:rsidRDefault="009F0138">
      <w:pPr>
        <w:shd w:val="clear" w:color="auto" w:fill="FFFFFF"/>
        <w:tabs>
          <w:tab w:val="left" w:pos="567"/>
        </w:tabs>
        <w:contextualSpacing/>
        <w:jc w:val="right"/>
      </w:pPr>
    </w:p>
    <w:p w14:paraId="135658FD" w14:textId="77777777" w:rsidR="009F0138" w:rsidRDefault="009F0138">
      <w:pPr>
        <w:shd w:val="clear" w:color="auto" w:fill="FFFFFF"/>
        <w:tabs>
          <w:tab w:val="left" w:pos="567"/>
        </w:tabs>
        <w:contextualSpacing/>
        <w:jc w:val="right"/>
      </w:pPr>
    </w:p>
    <w:p w14:paraId="72A0AEDC" w14:textId="77777777" w:rsidR="009F0138" w:rsidRDefault="009F0138">
      <w:pPr>
        <w:shd w:val="clear" w:color="auto" w:fill="FFFFFF"/>
        <w:tabs>
          <w:tab w:val="left" w:pos="567"/>
        </w:tabs>
        <w:contextualSpacing/>
        <w:jc w:val="right"/>
      </w:pPr>
    </w:p>
    <w:p w14:paraId="3D959195" w14:textId="77777777" w:rsidR="009F0138" w:rsidRDefault="009F0138">
      <w:pPr>
        <w:jc w:val="both"/>
        <w:rPr>
          <w:b/>
          <w:color w:val="000000"/>
          <w:sz w:val="25"/>
          <w:szCs w:val="25"/>
          <w:lang w:eastAsia="ar-SA"/>
        </w:rPr>
      </w:pPr>
    </w:p>
    <w:p w14:paraId="2193F6C4" w14:textId="77664697" w:rsidR="009F0138" w:rsidRDefault="00BA2C6A">
      <w:pPr>
        <w:pStyle w:val="ac"/>
      </w:pPr>
      <w:r>
        <w:rPr>
          <w:rFonts w:ascii="Liberation Serif" w:hAnsi="Liberation Serif"/>
          <w:sz w:val="24"/>
          <w:szCs w:val="24"/>
        </w:rPr>
        <w:br w:type="page"/>
      </w:r>
      <w:r w:rsidR="009F0138">
        <w:rPr>
          <w:rFonts w:ascii="Liberation Serif" w:hAnsi="Liberation Serif"/>
          <w:sz w:val="24"/>
          <w:szCs w:val="24"/>
        </w:rPr>
        <w:lastRenderedPageBreak/>
        <w:t>СОДЕРЖАНИЕ</w:t>
      </w:r>
    </w:p>
    <w:p w14:paraId="4CA5AC20" w14:textId="39B42AC6" w:rsidR="009C2BD2" w:rsidRDefault="009F0138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r>
        <w:fldChar w:fldCharType="begin"/>
      </w:r>
      <w:r>
        <w:instrText xml:space="preserve"> TOC \f \o "1-9" \h</w:instrText>
      </w:r>
      <w:r>
        <w:fldChar w:fldCharType="separate"/>
      </w:r>
      <w:hyperlink w:anchor="_Toc92721281" w:history="1">
        <w:r w:rsidR="009C2BD2" w:rsidRPr="008216AD">
          <w:rPr>
            <w:rStyle w:val="a4"/>
            <w:b/>
            <w:bCs/>
            <w:noProof/>
          </w:rPr>
          <w:t>1. Наименование дисциплины</w:t>
        </w:r>
        <w:r w:rsidR="009C2BD2">
          <w:rPr>
            <w:noProof/>
          </w:rPr>
          <w:tab/>
        </w:r>
        <w:r w:rsidR="009C2BD2">
          <w:rPr>
            <w:noProof/>
          </w:rPr>
          <w:fldChar w:fldCharType="begin"/>
        </w:r>
        <w:r w:rsidR="009C2BD2">
          <w:rPr>
            <w:noProof/>
          </w:rPr>
          <w:instrText xml:space="preserve"> PAGEREF _Toc92721281 \h </w:instrText>
        </w:r>
        <w:r w:rsidR="009C2BD2">
          <w:rPr>
            <w:noProof/>
          </w:rPr>
        </w:r>
        <w:r w:rsidR="009C2BD2">
          <w:rPr>
            <w:noProof/>
          </w:rPr>
          <w:fldChar w:fldCharType="separate"/>
        </w:r>
        <w:r w:rsidR="009C2BD2">
          <w:rPr>
            <w:noProof/>
          </w:rPr>
          <w:t>3</w:t>
        </w:r>
        <w:r w:rsidR="009C2BD2">
          <w:rPr>
            <w:noProof/>
          </w:rPr>
          <w:fldChar w:fldCharType="end"/>
        </w:r>
      </w:hyperlink>
    </w:p>
    <w:p w14:paraId="0AC92631" w14:textId="6E08C24F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2" w:history="1">
        <w:r w:rsidRPr="008216AD">
          <w:rPr>
            <w:rStyle w:val="a4"/>
            <w:b/>
            <w:bCs/>
            <w:noProof/>
            <w:lang w:val="ru-RU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61CAD2C2" w14:textId="3AF1583D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3" w:history="1">
        <w:r w:rsidRPr="008216AD">
          <w:rPr>
            <w:rStyle w:val="a4"/>
            <w:b/>
            <w:bCs/>
            <w:noProof/>
            <w:lang w:val="ru-RU"/>
          </w:rPr>
          <w:t>3. Место дисциплины в структуре образовательной программы.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D0435B7" w14:textId="50CA2B7A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4" w:history="1">
        <w:r w:rsidRPr="008216AD">
          <w:rPr>
            <w:rStyle w:val="a4"/>
            <w:b/>
            <w:bCs/>
            <w:noProof/>
            <w:lang w:val="ru-RU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58D9421" w14:textId="5A64AE01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5" w:history="1">
        <w:r w:rsidRPr="008216AD">
          <w:rPr>
            <w:rStyle w:val="a4"/>
            <w:b/>
            <w:bCs/>
            <w:noProof/>
            <w:lang w:val="ru-RU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378B05A" w14:textId="7E7261FD" w:rsidR="009C2BD2" w:rsidRDefault="009C2BD2">
      <w:pPr>
        <w:pStyle w:val="20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6" w:history="1">
        <w:r w:rsidRPr="008216AD">
          <w:rPr>
            <w:rStyle w:val="a4"/>
            <w:rFonts w:cs="Liberation Serif"/>
            <w:noProof/>
          </w:rPr>
          <w:t>5.1. Содержание дисциплины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812118F" w14:textId="214A7138" w:rsidR="009C2BD2" w:rsidRDefault="009C2BD2">
      <w:pPr>
        <w:pStyle w:val="20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7" w:history="1">
        <w:r w:rsidRPr="008216AD">
          <w:rPr>
            <w:rStyle w:val="a4"/>
            <w:rFonts w:cs="Liberation Serif"/>
            <w:noProof/>
          </w:rPr>
          <w:t>5.2. Учебно</w:t>
        </w:r>
        <w:r w:rsidRPr="008216AD">
          <w:rPr>
            <w:rStyle w:val="a4"/>
            <w:rFonts w:cs="Liberation Serif"/>
            <w:noProof/>
            <w:lang w:val="ru-RU"/>
          </w:rPr>
          <w:t>-</w:t>
        </w:r>
        <w:r w:rsidRPr="008216AD">
          <w:rPr>
            <w:rStyle w:val="a4"/>
            <w:rFonts w:cs="Liberation Serif"/>
            <w:noProof/>
          </w:rPr>
          <w:t>тематический план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783882DF" w14:textId="7D446542" w:rsidR="009C2BD2" w:rsidRDefault="009C2BD2">
      <w:pPr>
        <w:pStyle w:val="20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8" w:history="1">
        <w:r w:rsidRPr="008216AD">
          <w:rPr>
            <w:rStyle w:val="a4"/>
            <w:rFonts w:cs="Liberation Serif"/>
            <w:noProof/>
          </w:rPr>
          <w:t>5.3. Содержание семинаров, практических занятий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2B01A2BE" w14:textId="0975DA6F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89" w:history="1">
        <w:r w:rsidRPr="008216AD">
          <w:rPr>
            <w:rStyle w:val="a4"/>
            <w:b/>
            <w:bCs/>
            <w:noProof/>
            <w:lang w:val="ru-RU"/>
          </w:rPr>
          <w:t>6. Перечень учебно-методического обеспечения для самостоятельной работы обучающихся по дисциплине.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78CD2511" w14:textId="657E2E8C" w:rsidR="009C2BD2" w:rsidRDefault="009C2BD2">
      <w:pPr>
        <w:pStyle w:val="20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0" w:history="1">
        <w:r w:rsidRPr="008216AD">
          <w:rPr>
            <w:rStyle w:val="a4"/>
            <w:rFonts w:cs="Liberation Serif"/>
            <w:noProof/>
            <w:lang w:val="ru-RU"/>
          </w:rPr>
          <w:t>6.1. Перечень вопросов, отводимых на самостоятельное освоение дисциплины, формы внеаудиторной самостоятельной работы.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7113F967" w14:textId="28E004F2" w:rsidR="009C2BD2" w:rsidRDefault="009C2BD2">
      <w:pPr>
        <w:pStyle w:val="20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1" w:history="1">
        <w:r w:rsidRPr="008216AD">
          <w:rPr>
            <w:rStyle w:val="a4"/>
            <w:rFonts w:cs="Liberation Serif"/>
            <w:noProof/>
            <w:lang w:val="ru-RU"/>
          </w:rPr>
          <w:t>6.2. Перечень вопросов, заданий, тем для подготовки к текущему контролю.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2653EAEB" w14:textId="3CDE8E05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2" w:history="1">
        <w:r w:rsidRPr="008216AD">
          <w:rPr>
            <w:rStyle w:val="a4"/>
            <w:b/>
            <w:bCs/>
            <w:noProof/>
            <w:lang w:val="ru-RU"/>
          </w:rPr>
          <w:t>7. Фонд оценочных средств для проведения промежуточной аттестации обучающихся по дисциплине.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7C67EEA4" w14:textId="7D80074C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3" w:history="1">
        <w:r w:rsidRPr="008216AD">
          <w:rPr>
            <w:rStyle w:val="a4"/>
            <w:b/>
            <w:bCs/>
            <w:noProof/>
            <w:lang w:val="ru-RU"/>
          </w:rPr>
          <w:t>Перечень примерных контрольных заданий или иных материалов, необходимых для оценки индикаторов достижения компетенций, умений и знаний.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3A3B0F67" w14:textId="5900182B" w:rsidR="009C2BD2" w:rsidRDefault="009C2BD2">
      <w:pPr>
        <w:pStyle w:val="20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4" w:history="1">
        <w:r w:rsidRPr="008216AD">
          <w:rPr>
            <w:rStyle w:val="a4"/>
            <w:noProof/>
            <w:lang w:val="ru-RU"/>
          </w:rPr>
          <w:t>Соответствующие приказы, распоряжения ректората о контроле уровня освоения дисциплин и сформированности компетенций студентов.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06CAA5C8" w14:textId="2AEDA1F1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5" w:history="1">
        <w:r w:rsidRPr="008216AD">
          <w:rPr>
            <w:rStyle w:val="a4"/>
            <w:b/>
            <w:bCs/>
            <w:noProof/>
            <w:lang w:val="ru-RU"/>
          </w:rPr>
          <w:t>8. Перечень основной и дополнительной учебной литературы, необходимой для освоения дисциплины.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33</w:t>
        </w:r>
        <w:r>
          <w:rPr>
            <w:noProof/>
          </w:rPr>
          <w:fldChar w:fldCharType="end"/>
        </w:r>
      </w:hyperlink>
    </w:p>
    <w:p w14:paraId="2746A873" w14:textId="044AAEA4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6" w:history="1">
        <w:r w:rsidRPr="008216AD">
          <w:rPr>
            <w:rStyle w:val="a4"/>
            <w:b/>
            <w:noProof/>
            <w:lang w:val="ru-RU"/>
          </w:rPr>
          <w:t>9. П</w:t>
        </w:r>
        <w:r w:rsidRPr="008216AD">
          <w:rPr>
            <w:rStyle w:val="a4"/>
            <w:b/>
            <w:bCs/>
            <w:noProof/>
            <w:lang w:val="ru-RU"/>
          </w:rPr>
          <w:t>еречень ресурсов информационно-телекоммуникационной сети «Интернет», необходимых для освоения дисциплины.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5CB8FF7E" w14:textId="545BC6D3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7" w:history="1">
        <w:r w:rsidRPr="008216AD">
          <w:rPr>
            <w:rStyle w:val="a4"/>
            <w:b/>
            <w:bCs/>
            <w:noProof/>
            <w:lang w:val="ru-RU"/>
          </w:rPr>
          <w:t>10. Методические указания для обучающихся по освоению дисциплины.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hyperlink>
    </w:p>
    <w:p w14:paraId="402E7C0F" w14:textId="4CBDF126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8" w:history="1">
        <w:r w:rsidRPr="008216AD">
          <w:rPr>
            <w:rStyle w:val="a4"/>
            <w:b/>
            <w:bCs/>
            <w:noProof/>
            <w:lang w:val="ru-RU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525A2BE2" w14:textId="7F2E259B" w:rsidR="009C2BD2" w:rsidRDefault="009C2BD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val="ru-RU" w:eastAsia="ru-RU" w:bidi="ar-SA"/>
        </w:rPr>
      </w:pPr>
      <w:hyperlink w:anchor="_Toc92721299" w:history="1">
        <w:r w:rsidRPr="008216AD">
          <w:rPr>
            <w:rStyle w:val="a4"/>
            <w:b/>
            <w:bCs/>
            <w:noProof/>
            <w:lang w:val="ru-RU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_Toc92721299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37</w:t>
        </w:r>
        <w:r>
          <w:rPr>
            <w:noProof/>
          </w:rPr>
          <w:fldChar w:fldCharType="end"/>
        </w:r>
      </w:hyperlink>
    </w:p>
    <w:p w14:paraId="063B428F" w14:textId="0221256E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  <w:r>
        <w:fldChar w:fldCharType="end"/>
      </w:r>
    </w:p>
    <w:p w14:paraId="2A750EC4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67C42C20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6BDDA6EE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3159FA76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63EA6066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40BFD5AE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1A75388C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1E071F83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1250B777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3D9AFFA9" w14:textId="77777777" w:rsidR="009F0138" w:rsidRDefault="009F0138">
      <w:pPr>
        <w:spacing w:line="276" w:lineRule="auto"/>
        <w:rPr>
          <w:b/>
          <w:color w:val="000000"/>
          <w:sz w:val="25"/>
          <w:szCs w:val="25"/>
          <w:lang w:eastAsia="ar-SA"/>
        </w:rPr>
      </w:pPr>
    </w:p>
    <w:p w14:paraId="7E4ECF68" w14:textId="29AF0B77" w:rsidR="009F0138" w:rsidRDefault="00BA2C6A">
      <w:pPr>
        <w:pStyle w:val="1"/>
        <w:jc w:val="left"/>
      </w:pPr>
      <w:r>
        <w:rPr>
          <w:b/>
          <w:bCs/>
          <w:sz w:val="28"/>
          <w:szCs w:val="28"/>
        </w:rPr>
        <w:br w:type="page"/>
      </w:r>
      <w:bookmarkStart w:id="0" w:name="_Toc92721281"/>
      <w:r w:rsidR="009F0138">
        <w:rPr>
          <w:b/>
          <w:bCs/>
          <w:sz w:val="28"/>
          <w:szCs w:val="28"/>
        </w:rPr>
        <w:lastRenderedPageBreak/>
        <w:t xml:space="preserve">1. </w:t>
      </w:r>
      <w:proofErr w:type="spellStart"/>
      <w:r w:rsidR="009F0138">
        <w:rPr>
          <w:b/>
          <w:bCs/>
          <w:sz w:val="28"/>
          <w:szCs w:val="28"/>
        </w:rPr>
        <w:t>Наименование</w:t>
      </w:r>
      <w:proofErr w:type="spellEnd"/>
      <w:r w:rsidR="009F0138">
        <w:rPr>
          <w:b/>
          <w:bCs/>
          <w:sz w:val="28"/>
          <w:szCs w:val="28"/>
        </w:rPr>
        <w:t xml:space="preserve"> </w:t>
      </w:r>
      <w:proofErr w:type="spellStart"/>
      <w:r w:rsidR="009F0138">
        <w:rPr>
          <w:b/>
          <w:bCs/>
          <w:sz w:val="28"/>
          <w:szCs w:val="28"/>
        </w:rPr>
        <w:t>дисциплины</w:t>
      </w:r>
      <w:bookmarkEnd w:id="0"/>
      <w:proofErr w:type="spellEnd"/>
    </w:p>
    <w:p w14:paraId="3077C0E5" w14:textId="77777777" w:rsidR="009F0138" w:rsidRDefault="009F0138">
      <w:pPr>
        <w:ind w:firstLine="709"/>
        <w:jc w:val="both"/>
        <w:rPr>
          <w:b/>
          <w:bCs/>
          <w:sz w:val="28"/>
          <w:szCs w:val="28"/>
        </w:rPr>
      </w:pPr>
    </w:p>
    <w:p w14:paraId="7D2FCB42" w14:textId="77777777" w:rsidR="009F0138" w:rsidRDefault="005115B3">
      <w:pPr>
        <w:ind w:firstLine="709"/>
        <w:jc w:val="both"/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Административное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</w:t>
      </w:r>
      <w:proofErr w:type="spellEnd"/>
      <w:r>
        <w:rPr>
          <w:sz w:val="28"/>
          <w:szCs w:val="28"/>
        </w:rPr>
        <w:t>»</w:t>
      </w:r>
      <w:r w:rsidR="009F0138">
        <w:rPr>
          <w:sz w:val="28"/>
          <w:szCs w:val="28"/>
        </w:rPr>
        <w:t xml:space="preserve"> </w:t>
      </w:r>
    </w:p>
    <w:p w14:paraId="2D959A6A" w14:textId="77777777" w:rsidR="009F0138" w:rsidRDefault="009F0138">
      <w:pPr>
        <w:keepNext/>
        <w:ind w:firstLine="709"/>
        <w:jc w:val="both"/>
        <w:rPr>
          <w:bCs/>
          <w:sz w:val="28"/>
          <w:szCs w:val="28"/>
        </w:rPr>
      </w:pPr>
    </w:p>
    <w:p w14:paraId="5F519CAA" w14:textId="77777777" w:rsidR="009F0138" w:rsidRPr="009F0138" w:rsidRDefault="009F0138">
      <w:pPr>
        <w:pStyle w:val="1"/>
        <w:jc w:val="both"/>
        <w:rPr>
          <w:lang w:val="ru-RU"/>
        </w:rPr>
      </w:pPr>
      <w:bookmarkStart w:id="1" w:name="_Toc92721282"/>
      <w:r w:rsidRPr="009F0138">
        <w:rPr>
          <w:b/>
          <w:bCs/>
          <w:sz w:val="28"/>
          <w:szCs w:val="28"/>
          <w:lang w:val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bookmarkEnd w:id="1"/>
    </w:p>
    <w:p w14:paraId="58F3FC86" w14:textId="77777777" w:rsidR="009F0138" w:rsidRPr="009F0138" w:rsidRDefault="009F0138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  <w:lang w:val="ru-RU"/>
        </w:rPr>
      </w:pPr>
    </w:p>
    <w:p w14:paraId="232B878F" w14:textId="113E66D4" w:rsidR="009F0138" w:rsidRDefault="009F0138">
      <w:pPr>
        <w:ind w:firstLine="709"/>
        <w:jc w:val="both"/>
        <w:rPr>
          <w:sz w:val="28"/>
          <w:szCs w:val="28"/>
          <w:lang w:val="ru-RU"/>
        </w:rPr>
      </w:pPr>
      <w:r w:rsidRPr="009F0138">
        <w:rPr>
          <w:sz w:val="28"/>
          <w:szCs w:val="28"/>
          <w:lang w:val="ru-RU"/>
        </w:rPr>
        <w:t xml:space="preserve">В процессе изучения дисциплины «Административное право» студент овладевает следующими компетенциями: </w:t>
      </w:r>
    </w:p>
    <w:p w14:paraId="21FB92C8" w14:textId="77777777" w:rsidR="00F74FB5" w:rsidRPr="009F0138" w:rsidRDefault="00F74FB5">
      <w:pPr>
        <w:ind w:firstLine="709"/>
        <w:jc w:val="both"/>
        <w:rPr>
          <w:lang w:val="ru-RU"/>
        </w:rPr>
      </w:pP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993"/>
        <w:gridCol w:w="2267"/>
        <w:gridCol w:w="2665"/>
        <w:gridCol w:w="4423"/>
      </w:tblGrid>
      <w:tr w:rsidR="009F0138" w:rsidRPr="009C2BD2" w14:paraId="1B7D9EDC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3B7C" w14:textId="77777777" w:rsidR="009F0138" w:rsidRDefault="009F013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color w:val="000000"/>
                <w:kern w:val="0"/>
                <w:lang w:val="ru-RU" w:bidi="ar-SA"/>
              </w:rPr>
              <w:t>Код 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2E947" w14:textId="77777777" w:rsidR="009F0138" w:rsidRDefault="009F0138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color w:val="000000"/>
                <w:kern w:val="0"/>
                <w:lang w:val="ru-RU" w:bidi="ar-SA"/>
              </w:rPr>
              <w:t>Наименование компетенции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C0B7A" w14:textId="77777777" w:rsidR="009F0138" w:rsidRDefault="009F0138" w:rsidP="00DF7073">
            <w:pPr>
              <w:widowControl w:val="0"/>
              <w:tabs>
                <w:tab w:val="left" w:pos="540"/>
              </w:tabs>
              <w:ind w:right="-115"/>
              <w:contextualSpacing/>
              <w:jc w:val="both"/>
              <w:rPr>
                <w:b/>
                <w:color w:val="000000"/>
                <w:kern w:val="0"/>
                <w:lang w:val="ru-RU" w:bidi="ar-SA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Индикаторы достижения компетенции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3A7C" w14:textId="77777777" w:rsidR="009F0138" w:rsidRPr="009F0138" w:rsidRDefault="009F0138" w:rsidP="005115B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F0138" w14:paraId="584585CF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42268" w14:textId="77777777" w:rsidR="009F0138" w:rsidRDefault="009F0138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8CA5E" w14:textId="77777777" w:rsidR="009F0138" w:rsidRDefault="009F0138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2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86923" w14:textId="77777777" w:rsidR="009F0138" w:rsidRDefault="009F0138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3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609F" w14:textId="77777777" w:rsidR="009F0138" w:rsidRDefault="009F0138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4</w:t>
            </w:r>
          </w:p>
        </w:tc>
      </w:tr>
      <w:tr w:rsidR="009F0138" w:rsidRPr="009C2BD2" w14:paraId="0D9CC847" w14:textId="77777777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B2C10" w14:textId="77777777" w:rsidR="009F0138" w:rsidRDefault="009F0138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ПКН-3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66828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6BA97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1.Интерпретирует и анализирует юридические факты и возникающие в связи с ними правоотношения, толкует и правильно применяет правовые нормы.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140EB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color w:val="000000"/>
                <w:kern w:val="0"/>
                <w:lang w:val="ru-RU" w:bidi="ar-SA"/>
              </w:rPr>
              <w:t>понятие, виды, значение юридических фактов в административном праве, структуру административных правоотношений</w:t>
            </w:r>
            <w:r>
              <w:rPr>
                <w:b/>
                <w:color w:val="000000"/>
                <w:kern w:val="0"/>
                <w:lang w:val="ru-RU" w:bidi="ar-SA"/>
              </w:rPr>
              <w:t>;</w:t>
            </w:r>
          </w:p>
          <w:p w14:paraId="198B3C80" w14:textId="286577C6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 xml:space="preserve">Уметь: </w:t>
            </w:r>
            <w:r>
              <w:rPr>
                <w:color w:val="000000"/>
                <w:kern w:val="0"/>
                <w:lang w:val="ru-RU" w:bidi="ar-SA"/>
              </w:rPr>
              <w:t>анализировать юридические факты, возникающие в процессе административных отношений, свидетельствующие о наличии нарушений требований административного законодательства; анализировать, интерпретировать и правильно применять нормы административного права.</w:t>
            </w:r>
          </w:p>
        </w:tc>
      </w:tr>
      <w:tr w:rsidR="009F0138" w:rsidRPr="009C2BD2" w14:paraId="42F8B0EC" w14:textId="77777777">
        <w:trPr>
          <w:trHeight w:val="112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C1419" w14:textId="77777777" w:rsidR="009F0138" w:rsidRDefault="009F0138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E7CA" w14:textId="77777777" w:rsidR="009F0138" w:rsidRDefault="009F0138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7E8A8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2. На основе инт</w:t>
            </w:r>
            <w:r w:rsidR="007B44A5">
              <w:rPr>
                <w:color w:val="000000"/>
                <w:kern w:val="0"/>
                <w:lang w:val="ru-RU" w:bidi="ar-SA"/>
              </w:rPr>
              <w:t>е</w:t>
            </w:r>
            <w:r>
              <w:rPr>
                <w:color w:val="000000"/>
                <w:kern w:val="0"/>
                <w:lang w:val="ru-RU" w:bidi="ar-SA"/>
              </w:rPr>
              <w:t>рпретации полученных результатов, принимает решения и совершает юридические действия в точном соответствии с законом.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53852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bCs/>
                <w:color w:val="000000"/>
                <w:kern w:val="0"/>
                <w:lang w:val="ru-RU" w:bidi="ar-SA"/>
              </w:rPr>
              <w:t>административно-правовые нормы,</w:t>
            </w:r>
            <w:r w:rsidR="007B44A5">
              <w:rPr>
                <w:bCs/>
                <w:color w:val="000000"/>
                <w:kern w:val="0"/>
                <w:lang w:val="ru-RU" w:bidi="ar-SA"/>
              </w:rPr>
              <w:t xml:space="preserve"> </w:t>
            </w:r>
            <w:r>
              <w:rPr>
                <w:bCs/>
                <w:color w:val="000000"/>
                <w:kern w:val="0"/>
                <w:lang w:val="ru-RU" w:bidi="ar-SA"/>
              </w:rPr>
              <w:t>общие (в отдельных случаях специальные) полномочия органов исполнительной власти, формы реализации административно-правовых норм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;</w:t>
            </w:r>
          </w:p>
          <w:p w14:paraId="29D09BE0" w14:textId="2DD29170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Уметь: </w:t>
            </w:r>
            <w:r>
              <w:rPr>
                <w:color w:val="000000"/>
                <w:kern w:val="0"/>
                <w:lang w:val="ru-RU" w:bidi="ar-SA"/>
              </w:rPr>
              <w:t>определять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нормы административного права, регулирующие конкретные административные правоотношения, анализировать структуру административных правоотношений.</w:t>
            </w:r>
          </w:p>
        </w:tc>
      </w:tr>
      <w:tr w:rsidR="009F0138" w:rsidRPr="009C2BD2" w14:paraId="2131A6F3" w14:textId="77777777" w:rsidTr="009C2BD2">
        <w:trPr>
          <w:trHeight w:val="41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31B0" w14:textId="77777777" w:rsidR="009F0138" w:rsidRDefault="009F0138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7129E" w14:textId="77777777" w:rsidR="009F0138" w:rsidRDefault="009F0138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FD87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3. Демонстрирует навыки анализа правоприменительной практики, обеспечивает реализацию норм материального и процессуального права.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824D9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bCs/>
                <w:color w:val="000000"/>
                <w:kern w:val="0"/>
                <w:lang w:val="ru-RU" w:bidi="ar-SA"/>
              </w:rPr>
              <w:t>формы реализации административно-правовых норм, виды норм административного права и их особенности;</w:t>
            </w:r>
          </w:p>
          <w:p w14:paraId="7D7589BA" w14:textId="022235C1" w:rsidR="009F0138" w:rsidRPr="00BA2C6A" w:rsidRDefault="009F0138" w:rsidP="00BA2C6A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 w:rsidR="007B44A5">
              <w:rPr>
                <w:b/>
                <w:bCs/>
                <w:color w:val="000000"/>
                <w:kern w:val="0"/>
                <w:lang w:val="ru-RU" w:bidi="ar-SA"/>
              </w:rPr>
              <w:t xml:space="preserve"> 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анализировать практику применения норм административного права с точки зрения законности действий субъектов административных </w:t>
            </w:r>
            <w:r>
              <w:rPr>
                <w:bCs/>
                <w:color w:val="000000"/>
                <w:kern w:val="0"/>
                <w:lang w:val="ru-RU" w:bidi="ar-SA"/>
              </w:rPr>
              <w:lastRenderedPageBreak/>
              <w:t>правоотношений</w:t>
            </w:r>
            <w:r>
              <w:rPr>
                <w:color w:val="000000"/>
                <w:kern w:val="0"/>
                <w:lang w:val="ru-RU" w:bidi="ar-SA"/>
              </w:rPr>
              <w:t>.</w:t>
            </w:r>
          </w:p>
        </w:tc>
      </w:tr>
      <w:tr w:rsidR="009F0138" w:rsidRPr="009C2BD2" w14:paraId="7EA54249" w14:textId="77777777">
        <w:trPr>
          <w:trHeight w:val="38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E6DDB" w14:textId="77777777" w:rsidR="009F0138" w:rsidRDefault="009F0138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9192A" w14:textId="77777777" w:rsidR="009F0138" w:rsidRDefault="009F0138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73959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4.Решает поставленную задачу, обеспечивая защиту прав и свобод человека и гражданина.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E40B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bCs/>
                <w:color w:val="000000"/>
                <w:kern w:val="0"/>
                <w:lang w:val="ru-RU" w:bidi="ar-SA"/>
              </w:rPr>
              <w:t>административно-правовой статус человека и гражданина, общий порядок осуществления административных производств органами исполнительной власти, гарантии реализации прав и свобод человека и гражданина в административном праве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;</w:t>
            </w:r>
          </w:p>
          <w:p w14:paraId="13C4C424" w14:textId="24079E47" w:rsidR="00BA2C6A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 w:rsidR="007B44A5">
              <w:rPr>
                <w:b/>
                <w:bCs/>
                <w:color w:val="000000"/>
                <w:kern w:val="0"/>
                <w:lang w:val="ru-RU" w:bidi="ar-SA"/>
              </w:rPr>
              <w:t xml:space="preserve"> </w:t>
            </w:r>
            <w:r>
              <w:rPr>
                <w:bCs/>
                <w:color w:val="000000"/>
                <w:kern w:val="0"/>
                <w:lang w:val="ru-RU" w:bidi="ar-SA"/>
              </w:rPr>
              <w:t>анализировать административные правоотношения с точки зрения соблюдения прав и свобод человека и гражданина, выносить рекомендации по обеспечению гарантий реализации прав и свобод человека и гражданина.</w:t>
            </w:r>
          </w:p>
        </w:tc>
      </w:tr>
      <w:tr w:rsidR="009F0138" w:rsidRPr="009C2BD2" w14:paraId="50686963" w14:textId="77777777">
        <w:trPr>
          <w:trHeight w:val="84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CE6FA" w14:textId="77777777" w:rsidR="009F0138" w:rsidRDefault="009F0138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ПКН-6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D36C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C9E76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1.Оценивает юридические факты и возникающие на их основе правоотношения.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818F8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color w:val="000000"/>
                <w:kern w:val="0"/>
                <w:lang w:val="ru-RU" w:bidi="ar-SA"/>
              </w:rPr>
              <w:t>понятие и виды юридических фактов в административном праве, понятие и структуру административных правоотношений;</w:t>
            </w:r>
          </w:p>
          <w:p w14:paraId="6E79C430" w14:textId="378F758C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Уметь:</w:t>
            </w:r>
            <w:r w:rsidR="007B44A5">
              <w:rPr>
                <w:b/>
                <w:color w:val="000000"/>
                <w:kern w:val="0"/>
                <w:lang w:val="ru-RU" w:bidi="ar-SA"/>
              </w:rPr>
              <w:t xml:space="preserve"> </w:t>
            </w:r>
            <w:r>
              <w:rPr>
                <w:color w:val="000000"/>
                <w:kern w:val="0"/>
                <w:lang w:val="ru-RU" w:bidi="ar-SA"/>
              </w:rPr>
              <w:t>анализировать юридические факты в административном праве и возникающие, прекращающиеся и изменяющиеся на их основе административные правоотношения.</w:t>
            </w:r>
          </w:p>
        </w:tc>
      </w:tr>
      <w:tr w:rsidR="009F0138" w:rsidRPr="009C2BD2" w14:paraId="65C0321F" w14:textId="77777777">
        <w:trPr>
          <w:trHeight w:val="164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FCFDC" w14:textId="77777777" w:rsidR="009F0138" w:rsidRDefault="009F0138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5FD0C" w14:textId="77777777" w:rsidR="009F0138" w:rsidRDefault="009F0138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96BD6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2.Выбирает оптимальный вариант правомерного поведения с учетом фактических обстоятельств дела.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AA63D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bCs/>
                <w:color w:val="000000"/>
                <w:kern w:val="0"/>
                <w:lang w:val="ru-RU" w:bidi="ar-SA"/>
              </w:rPr>
              <w:t>нормы и источники административного права;</w:t>
            </w:r>
          </w:p>
          <w:p w14:paraId="29420B82" w14:textId="5E27D37C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оценивать обстоятельства, влияющие на административные правоотношения</w:t>
            </w:r>
            <w:r w:rsidR="00BA2C6A">
              <w:rPr>
                <w:bCs/>
                <w:color w:val="000000"/>
                <w:kern w:val="0"/>
                <w:lang w:val="ru-RU" w:bidi="ar-SA"/>
              </w:rPr>
              <w:t>.</w:t>
            </w:r>
          </w:p>
        </w:tc>
      </w:tr>
      <w:tr w:rsidR="009F0138" w:rsidRPr="009C2BD2" w14:paraId="7B6E3380" w14:textId="77777777">
        <w:trPr>
          <w:trHeight w:val="172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FBC6F" w14:textId="77777777" w:rsidR="009F0138" w:rsidRDefault="009F0138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CBAC1" w14:textId="77777777" w:rsidR="009F0138" w:rsidRDefault="009F0138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53C14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3.Реализует нормы права применительно к конкретным жизненным ситуациям.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EAD6B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bCs/>
                <w:color w:val="000000"/>
                <w:kern w:val="0"/>
                <w:lang w:val="ru-RU" w:bidi="ar-SA"/>
              </w:rPr>
              <w:t>нормы и источники административного права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;</w:t>
            </w:r>
          </w:p>
          <w:p w14:paraId="4D060803" w14:textId="65BC404D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сопоставлять фактические административные правоотношения с нормами административного права, которые их регулируют.</w:t>
            </w:r>
          </w:p>
        </w:tc>
      </w:tr>
      <w:tr w:rsidR="009F0138" w:rsidRPr="009C2BD2" w14:paraId="478C644C" w14:textId="77777777">
        <w:trPr>
          <w:trHeight w:val="254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C297" w14:textId="77777777" w:rsidR="009F0138" w:rsidRDefault="009F0138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7F5E6" w14:textId="77777777" w:rsidR="009F0138" w:rsidRDefault="009F0138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12044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4. 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FB4E3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Знать: </w:t>
            </w:r>
            <w:r>
              <w:rPr>
                <w:bCs/>
                <w:color w:val="000000"/>
                <w:kern w:val="0"/>
                <w:lang w:val="ru-RU" w:bidi="ar-SA"/>
              </w:rPr>
              <w:t>формы реализации норм административного права, административные производства;</w:t>
            </w:r>
          </w:p>
          <w:p w14:paraId="505427EC" w14:textId="088BD33D" w:rsidR="00BA2C6A" w:rsidRPr="00BA2C6A" w:rsidRDefault="009F0138" w:rsidP="00BA2C6A">
            <w:pPr>
              <w:widowControl w:val="0"/>
              <w:rPr>
                <w:bCs/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анализировать правоприменительные акты с точки зрения соблюдения требований законодательства к их форме и содержанию.</w:t>
            </w:r>
          </w:p>
        </w:tc>
      </w:tr>
    </w:tbl>
    <w:p w14:paraId="6FF09019" w14:textId="4A0EA12F" w:rsidR="00BA2C6A" w:rsidRDefault="00BA2C6A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14:paraId="0B2CA04F" w14:textId="77777777" w:rsidR="009F0138" w:rsidRPr="009F0138" w:rsidRDefault="00BA2C6A">
      <w:pPr>
        <w:ind w:firstLine="709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br w:type="page"/>
      </w:r>
    </w:p>
    <w:p w14:paraId="57F23522" w14:textId="77777777" w:rsidR="009F0138" w:rsidRPr="009F0138" w:rsidRDefault="009F0138">
      <w:pPr>
        <w:pStyle w:val="1"/>
        <w:jc w:val="both"/>
        <w:rPr>
          <w:lang w:val="ru-RU"/>
        </w:rPr>
      </w:pPr>
      <w:bookmarkStart w:id="2" w:name="_Toc92721283"/>
      <w:r w:rsidRPr="009F0138">
        <w:rPr>
          <w:b/>
          <w:bCs/>
          <w:sz w:val="28"/>
          <w:szCs w:val="28"/>
          <w:lang w:val="ru-RU"/>
        </w:rPr>
        <w:lastRenderedPageBreak/>
        <w:t>3. Место дисциплины в структуре образовательной программы.</w:t>
      </w:r>
      <w:bookmarkEnd w:id="2"/>
    </w:p>
    <w:p w14:paraId="01ED4747" w14:textId="77777777" w:rsidR="009F0138" w:rsidRPr="009F0138" w:rsidRDefault="009F0138">
      <w:pPr>
        <w:ind w:firstLine="709"/>
        <w:jc w:val="both"/>
        <w:rPr>
          <w:b/>
          <w:sz w:val="28"/>
          <w:szCs w:val="28"/>
          <w:lang w:val="ru-RU"/>
        </w:rPr>
      </w:pPr>
    </w:p>
    <w:p w14:paraId="06D40DD1" w14:textId="77777777" w:rsidR="009F0138" w:rsidRPr="009F0138" w:rsidRDefault="009F0138" w:rsidP="005115B3">
      <w:pPr>
        <w:spacing w:line="360" w:lineRule="auto"/>
        <w:ind w:firstLine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Дисциплина «Административное право» является обязательной и входит в общепрофессиональный модуль</w:t>
      </w:r>
      <w:r w:rsidR="007B44A5">
        <w:rPr>
          <w:bCs/>
          <w:sz w:val="28"/>
          <w:szCs w:val="28"/>
          <w:lang w:val="ru-RU"/>
        </w:rPr>
        <w:t xml:space="preserve"> обязательной части образовательной программы</w:t>
      </w:r>
      <w:r w:rsidRPr="009F0138">
        <w:rPr>
          <w:bCs/>
          <w:sz w:val="28"/>
          <w:szCs w:val="28"/>
          <w:lang w:val="ru-RU"/>
        </w:rPr>
        <w:t xml:space="preserve"> по направлению подготовки 40.03.01 «Юриспруденция».</w:t>
      </w:r>
    </w:p>
    <w:p w14:paraId="1022C60D" w14:textId="77777777" w:rsidR="009F0138" w:rsidRPr="009F0138" w:rsidRDefault="009F0138">
      <w:pPr>
        <w:ind w:firstLine="709"/>
        <w:jc w:val="both"/>
        <w:rPr>
          <w:bCs/>
          <w:sz w:val="28"/>
          <w:szCs w:val="28"/>
          <w:lang w:val="ru-RU"/>
        </w:rPr>
      </w:pPr>
    </w:p>
    <w:p w14:paraId="211490E5" w14:textId="77777777" w:rsidR="009F0138" w:rsidRPr="009F0138" w:rsidRDefault="009F0138">
      <w:pPr>
        <w:pStyle w:val="1"/>
        <w:jc w:val="both"/>
        <w:rPr>
          <w:lang w:val="ru-RU"/>
        </w:rPr>
      </w:pPr>
      <w:bookmarkStart w:id="3" w:name="_Toc92721284"/>
      <w:r w:rsidRPr="009F0138">
        <w:rPr>
          <w:b/>
          <w:bCs/>
          <w:sz w:val="28"/>
          <w:szCs w:val="28"/>
          <w:lang w:val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обучающихся.</w:t>
      </w:r>
      <w:bookmarkEnd w:id="3"/>
    </w:p>
    <w:p w14:paraId="2D0763EB" w14:textId="77777777" w:rsidR="009F0138" w:rsidRPr="009F0138" w:rsidRDefault="009F0138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14:paraId="0F90EB7A" w14:textId="77777777" w:rsidR="009F0138" w:rsidRPr="009F0138" w:rsidRDefault="009F0138">
      <w:pPr>
        <w:ind w:firstLine="709"/>
        <w:jc w:val="center"/>
        <w:rPr>
          <w:lang w:val="ru-RU"/>
        </w:rPr>
      </w:pPr>
      <w:r w:rsidRPr="009F013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 xml:space="preserve">Для очной / очно-заочной форм обучения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72"/>
        <w:gridCol w:w="2669"/>
        <w:gridCol w:w="1866"/>
        <w:gridCol w:w="2321"/>
      </w:tblGrid>
      <w:tr w:rsidR="009F0138" w14:paraId="58971D77" w14:textId="77777777" w:rsidTr="007B44A5">
        <w:trPr>
          <w:trHeight w:val="624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672E3" w14:textId="77777777" w:rsidR="009F0138" w:rsidRPr="009F0138" w:rsidRDefault="009F0138">
            <w:pPr>
              <w:pStyle w:val="10"/>
              <w:keepNext/>
              <w:widowControl w:val="0"/>
              <w:ind w:left="0"/>
              <w:rPr>
                <w:lang w:val="ru-RU"/>
              </w:rPr>
            </w:pPr>
            <w:r w:rsidRPr="009F0138">
              <w:rPr>
                <w:b/>
                <w:lang w:val="ru-RU"/>
              </w:rPr>
              <w:t>Вид учебной работы   по дисциплине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23C35" w14:textId="77777777" w:rsidR="009F0138" w:rsidRPr="009F0138" w:rsidRDefault="009F0138">
            <w:pPr>
              <w:pStyle w:val="10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F0138">
              <w:rPr>
                <w:b/>
                <w:lang w:val="ru-RU"/>
              </w:rPr>
              <w:t>Всего</w:t>
            </w:r>
          </w:p>
          <w:p w14:paraId="0E1C6EDC" w14:textId="77777777" w:rsidR="009F0138" w:rsidRPr="009F0138" w:rsidRDefault="009F0138">
            <w:pPr>
              <w:pStyle w:val="10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F0138">
              <w:rPr>
                <w:b/>
                <w:lang w:val="ru-RU"/>
              </w:rPr>
              <w:t>(в з/е и часах)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5AAD6" w14:textId="77777777" w:rsidR="009F0138" w:rsidRPr="00B4063F" w:rsidRDefault="009F0138">
            <w:pPr>
              <w:pStyle w:val="10"/>
              <w:keepNext/>
              <w:widowControl w:val="0"/>
              <w:ind w:left="0"/>
              <w:jc w:val="center"/>
              <w:rPr>
                <w:lang w:val="ru-RU"/>
              </w:rPr>
            </w:pPr>
            <w:proofErr w:type="spellStart"/>
            <w:r>
              <w:rPr>
                <w:b/>
              </w:rPr>
              <w:t>Семестр</w:t>
            </w:r>
            <w:proofErr w:type="spellEnd"/>
            <w:r w:rsidR="00B4063F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3</w:t>
            </w:r>
            <w:r w:rsidR="00B4063F">
              <w:rPr>
                <w:b/>
                <w:lang w:val="ru-RU"/>
              </w:rPr>
              <w:t xml:space="preserve"> / -</w:t>
            </w:r>
          </w:p>
          <w:p w14:paraId="6707C76E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часах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AB22F" w14:textId="77777777" w:rsidR="009F0138" w:rsidRPr="00821F31" w:rsidRDefault="009F0138">
            <w:pPr>
              <w:pStyle w:val="10"/>
              <w:keepNext/>
              <w:widowControl w:val="0"/>
              <w:ind w:left="0"/>
              <w:jc w:val="center"/>
              <w:rPr>
                <w:lang w:val="ru-RU"/>
              </w:rPr>
            </w:pPr>
            <w:proofErr w:type="spellStart"/>
            <w:r>
              <w:rPr>
                <w:b/>
              </w:rPr>
              <w:t>Семестр</w:t>
            </w:r>
            <w:proofErr w:type="spellEnd"/>
            <w:r>
              <w:rPr>
                <w:b/>
              </w:rPr>
              <w:t xml:space="preserve"> 4</w:t>
            </w:r>
            <w:r w:rsidR="00821F31">
              <w:rPr>
                <w:b/>
                <w:lang w:val="ru-RU"/>
              </w:rPr>
              <w:t xml:space="preserve"> / 4</w:t>
            </w:r>
          </w:p>
          <w:p w14:paraId="6E128C23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часах</w:t>
            </w:r>
            <w:proofErr w:type="spellEnd"/>
            <w:r>
              <w:rPr>
                <w:b/>
              </w:rPr>
              <w:t>)</w:t>
            </w:r>
          </w:p>
        </w:tc>
      </w:tr>
      <w:tr w:rsidR="009F0138" w14:paraId="73F42EC0" w14:textId="77777777" w:rsidTr="007B44A5">
        <w:trPr>
          <w:trHeight w:val="639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236B9" w14:textId="77777777" w:rsidR="009F0138" w:rsidRDefault="009F0138">
            <w:pPr>
              <w:pStyle w:val="10"/>
              <w:keepNext/>
              <w:widowControl w:val="0"/>
              <w:ind w:left="0"/>
            </w:pPr>
            <w:proofErr w:type="spellStart"/>
            <w:r>
              <w:rPr>
                <w:b/>
              </w:rPr>
              <w:t>Общая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трудоемкость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дисциплины</w:t>
            </w:r>
            <w:proofErr w:type="spell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A1E8A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28"/>
              </w:rPr>
              <w:t xml:space="preserve">5 </w:t>
            </w:r>
            <w:proofErr w:type="spellStart"/>
            <w:r>
              <w:rPr>
                <w:b/>
                <w:i/>
                <w:sz w:val="28"/>
                <w:szCs w:val="28"/>
              </w:rPr>
              <w:t>з.е</w:t>
            </w:r>
            <w:proofErr w:type="spellEnd"/>
            <w:r>
              <w:rPr>
                <w:b/>
                <w:i/>
                <w:sz w:val="28"/>
                <w:szCs w:val="28"/>
              </w:rPr>
              <w:t>. и  180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26AFA" w14:textId="77777777" w:rsidR="009F0138" w:rsidRPr="00CD6441" w:rsidRDefault="00CD6441" w:rsidP="00CD6441">
            <w:pPr>
              <w:pStyle w:val="10"/>
              <w:keepNext/>
              <w:widowControl w:val="0"/>
              <w:ind w:left="0"/>
              <w:jc w:val="center"/>
              <w:rPr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>70</w:t>
            </w:r>
            <w:r w:rsidR="009F0138">
              <w:rPr>
                <w:b/>
                <w:i/>
                <w:sz w:val="28"/>
                <w:szCs w:val="28"/>
                <w:lang w:val="en-US"/>
              </w:rPr>
              <w:t>/</w:t>
            </w:r>
            <w:r>
              <w:rPr>
                <w:b/>
                <w:i/>
                <w:sz w:val="28"/>
                <w:szCs w:val="28"/>
                <w:lang w:val="ru-RU"/>
              </w:rPr>
              <w:t>-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EC04C" w14:textId="77777777" w:rsidR="009F0138" w:rsidRPr="00CD6441" w:rsidRDefault="009F0138" w:rsidP="00CD6441">
            <w:pPr>
              <w:pStyle w:val="10"/>
              <w:keepNext/>
              <w:widowControl w:val="0"/>
              <w:ind w:left="0"/>
              <w:jc w:val="center"/>
              <w:rPr>
                <w:lang w:val="ru-RU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11</w:t>
            </w:r>
            <w:r w:rsidR="00CD6441">
              <w:rPr>
                <w:b/>
                <w:i/>
                <w:sz w:val="28"/>
                <w:szCs w:val="28"/>
                <w:lang w:val="ru-RU"/>
              </w:rPr>
              <w:t>0</w:t>
            </w:r>
            <w:r>
              <w:rPr>
                <w:b/>
                <w:i/>
                <w:sz w:val="28"/>
                <w:szCs w:val="28"/>
                <w:lang w:val="en-US"/>
              </w:rPr>
              <w:t>/</w:t>
            </w:r>
            <w:r w:rsidR="00CD6441">
              <w:rPr>
                <w:b/>
                <w:i/>
                <w:sz w:val="28"/>
                <w:szCs w:val="28"/>
                <w:lang w:val="ru-RU"/>
              </w:rPr>
              <w:t>180</w:t>
            </w:r>
          </w:p>
        </w:tc>
      </w:tr>
      <w:tr w:rsidR="009F0138" w14:paraId="6A93965E" w14:textId="77777777" w:rsidTr="007B44A5">
        <w:trPr>
          <w:trHeight w:val="624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2616D" w14:textId="77777777" w:rsidR="009F0138" w:rsidRDefault="009F0138">
            <w:pPr>
              <w:pStyle w:val="10"/>
              <w:keepNext/>
              <w:widowControl w:val="0"/>
              <w:ind w:left="0"/>
            </w:pPr>
            <w:proofErr w:type="spellStart"/>
            <w:r>
              <w:rPr>
                <w:b/>
                <w:i/>
              </w:rPr>
              <w:t>Контактная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  <w:r>
              <w:rPr>
                <w:b/>
                <w:i/>
              </w:rPr>
              <w:t xml:space="preserve"> - </w:t>
            </w:r>
            <w:proofErr w:type="spellStart"/>
            <w:r>
              <w:rPr>
                <w:b/>
                <w:i/>
              </w:rPr>
              <w:t>Аудиторные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занятия</w:t>
            </w:r>
            <w:proofErr w:type="spell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07F2B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28"/>
              </w:rPr>
              <w:t>84</w:t>
            </w:r>
            <w:r>
              <w:rPr>
                <w:b/>
                <w:i/>
                <w:sz w:val="28"/>
                <w:szCs w:val="28"/>
                <w:lang w:val="en-US"/>
              </w:rPr>
              <w:t>/68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B761A" w14:textId="77777777" w:rsidR="009F0138" w:rsidRPr="00CD6441" w:rsidRDefault="009F0138">
            <w:pPr>
              <w:pStyle w:val="10"/>
              <w:keepNext/>
              <w:widowControl w:val="0"/>
              <w:ind w:left="0"/>
              <w:jc w:val="center"/>
              <w:rPr>
                <w:lang w:val="ru-RU"/>
              </w:rPr>
            </w:pPr>
            <w:r>
              <w:rPr>
                <w:b/>
                <w:i/>
                <w:sz w:val="28"/>
                <w:szCs w:val="28"/>
              </w:rPr>
              <w:t>34</w:t>
            </w:r>
            <w:r>
              <w:rPr>
                <w:b/>
                <w:i/>
                <w:sz w:val="28"/>
                <w:szCs w:val="28"/>
                <w:lang w:val="en-US"/>
              </w:rPr>
              <w:t>/</w:t>
            </w:r>
            <w:r w:rsidR="00CD6441">
              <w:rPr>
                <w:b/>
                <w:i/>
                <w:sz w:val="28"/>
                <w:szCs w:val="28"/>
                <w:lang w:val="ru-RU"/>
              </w:rPr>
              <w:t>-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EA95A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28"/>
              </w:rPr>
              <w:t>50</w:t>
            </w:r>
            <w:r>
              <w:rPr>
                <w:b/>
                <w:i/>
                <w:sz w:val="28"/>
                <w:szCs w:val="28"/>
                <w:lang w:val="en-US"/>
              </w:rPr>
              <w:t>/68</w:t>
            </w:r>
          </w:p>
        </w:tc>
      </w:tr>
      <w:tr w:rsidR="009F0138" w14:paraId="7FD58D50" w14:textId="77777777" w:rsidTr="007B44A5">
        <w:trPr>
          <w:trHeight w:val="311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C8896" w14:textId="77777777" w:rsidR="009F0138" w:rsidRDefault="009F0138">
            <w:pPr>
              <w:pStyle w:val="10"/>
              <w:keepNext/>
              <w:widowControl w:val="0"/>
              <w:ind w:left="0"/>
            </w:pPr>
            <w:proofErr w:type="spellStart"/>
            <w:r>
              <w:rPr>
                <w:i/>
              </w:rPr>
              <w:t>Лекции</w:t>
            </w:r>
            <w:proofErr w:type="spell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0C6AD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28"/>
              </w:rPr>
              <w:t>32</w:t>
            </w:r>
            <w:r>
              <w:rPr>
                <w:i/>
                <w:sz w:val="28"/>
                <w:szCs w:val="28"/>
                <w:lang w:val="en-US"/>
              </w:rPr>
              <w:t>/34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288B4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28"/>
              </w:rPr>
              <w:t>16</w:t>
            </w:r>
            <w:r>
              <w:rPr>
                <w:i/>
                <w:sz w:val="28"/>
                <w:szCs w:val="28"/>
                <w:lang w:val="en-US"/>
              </w:rPr>
              <w:t>/-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34186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28"/>
              </w:rPr>
              <w:t>16</w:t>
            </w:r>
            <w:r>
              <w:rPr>
                <w:i/>
                <w:sz w:val="28"/>
                <w:szCs w:val="28"/>
                <w:lang w:val="en-US"/>
              </w:rPr>
              <w:t>/34</w:t>
            </w:r>
          </w:p>
        </w:tc>
      </w:tr>
      <w:tr w:rsidR="009F0138" w14:paraId="7218B14A" w14:textId="77777777" w:rsidTr="007B44A5">
        <w:trPr>
          <w:trHeight w:val="624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B3BE3" w14:textId="77777777" w:rsidR="009F0138" w:rsidRDefault="009F0138">
            <w:pPr>
              <w:pStyle w:val="10"/>
              <w:keepNext/>
              <w:widowControl w:val="0"/>
              <w:ind w:left="0"/>
            </w:pPr>
            <w:proofErr w:type="spellStart"/>
            <w:r>
              <w:rPr>
                <w:i/>
              </w:rPr>
              <w:t>Семинары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практические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занятия</w:t>
            </w:r>
            <w:proofErr w:type="spell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536D3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28"/>
              </w:rPr>
              <w:t>52</w:t>
            </w:r>
            <w:r>
              <w:rPr>
                <w:i/>
                <w:sz w:val="28"/>
                <w:szCs w:val="28"/>
                <w:lang w:val="en-US"/>
              </w:rPr>
              <w:t>/34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521CE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28"/>
              </w:rPr>
              <w:t>18</w:t>
            </w:r>
            <w:r>
              <w:rPr>
                <w:i/>
                <w:sz w:val="28"/>
                <w:szCs w:val="28"/>
                <w:lang w:val="en-US"/>
              </w:rPr>
              <w:t>/-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EBDEC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i/>
                <w:sz w:val="28"/>
                <w:szCs w:val="28"/>
              </w:rPr>
              <w:t>34</w:t>
            </w:r>
            <w:r>
              <w:rPr>
                <w:i/>
                <w:sz w:val="28"/>
                <w:szCs w:val="28"/>
                <w:lang w:val="en-US"/>
              </w:rPr>
              <w:t>/34</w:t>
            </w:r>
          </w:p>
        </w:tc>
      </w:tr>
      <w:tr w:rsidR="009F0138" w14:paraId="49773755" w14:textId="77777777" w:rsidTr="007B44A5">
        <w:trPr>
          <w:trHeight w:val="311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66AAE" w14:textId="77777777" w:rsidR="009F0138" w:rsidRDefault="009F0138">
            <w:pPr>
              <w:pStyle w:val="10"/>
              <w:keepNext/>
              <w:widowControl w:val="0"/>
              <w:ind w:left="0"/>
            </w:pPr>
            <w:proofErr w:type="spellStart"/>
            <w:r>
              <w:rPr>
                <w:b/>
                <w:i/>
              </w:rPr>
              <w:t>Самостоятельная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работа</w:t>
            </w:r>
            <w:proofErr w:type="spell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7665B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28"/>
                <w:lang w:val="en-US"/>
              </w:rPr>
              <w:t>96/112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EA665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28"/>
                <w:lang w:val="en-US"/>
              </w:rPr>
              <w:t>36/-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5BC5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  <w:sz w:val="28"/>
                <w:szCs w:val="28"/>
              </w:rPr>
              <w:t>60</w:t>
            </w:r>
            <w:r>
              <w:rPr>
                <w:b/>
                <w:i/>
                <w:sz w:val="28"/>
                <w:szCs w:val="28"/>
                <w:lang w:val="en-US"/>
              </w:rPr>
              <w:t>/112</w:t>
            </w:r>
          </w:p>
        </w:tc>
      </w:tr>
      <w:tr w:rsidR="009F0138" w14:paraId="3287890B" w14:textId="77777777" w:rsidTr="007B44A5">
        <w:trPr>
          <w:trHeight w:val="639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9C81" w14:textId="77777777" w:rsidR="009F0138" w:rsidRDefault="009F0138">
            <w:pPr>
              <w:pStyle w:val="10"/>
              <w:keepNext/>
              <w:widowControl w:val="0"/>
              <w:ind w:left="0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текущего</w:t>
            </w:r>
            <w:proofErr w:type="spellEnd"/>
            <w:r>
              <w:t xml:space="preserve"> </w:t>
            </w:r>
            <w:proofErr w:type="spellStart"/>
            <w:r>
              <w:t>контроля</w:t>
            </w:r>
            <w:proofErr w:type="spell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FEE4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proofErr w:type="spellStart"/>
            <w:r>
              <w:rPr>
                <w:b/>
                <w:i/>
              </w:rPr>
              <w:t>Зачет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Экзамен</w:t>
            </w:r>
            <w:proofErr w:type="spellEnd"/>
            <w:r>
              <w:rPr>
                <w:b/>
                <w:i/>
                <w:lang w:val="en-US"/>
              </w:rPr>
              <w:t>/</w:t>
            </w:r>
          </w:p>
          <w:p w14:paraId="7B615EBF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proofErr w:type="spellStart"/>
            <w:r>
              <w:rPr>
                <w:b/>
                <w:i/>
              </w:rPr>
              <w:t>Экзамен</w:t>
            </w:r>
            <w:proofErr w:type="spellEnd"/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B135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proofErr w:type="spellStart"/>
            <w:r>
              <w:rPr>
                <w:b/>
                <w:i/>
              </w:rPr>
              <w:t>Зачет</w:t>
            </w:r>
            <w:proofErr w:type="spellEnd"/>
            <w:r>
              <w:rPr>
                <w:b/>
                <w:i/>
                <w:lang w:val="en-US"/>
              </w:rPr>
              <w:t>/-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726C8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proofErr w:type="spellStart"/>
            <w:r>
              <w:rPr>
                <w:b/>
                <w:i/>
              </w:rPr>
              <w:t>Экзамен</w:t>
            </w:r>
            <w:proofErr w:type="spellEnd"/>
            <w:r>
              <w:rPr>
                <w:b/>
                <w:i/>
                <w:lang w:val="en-US"/>
              </w:rPr>
              <w:t>/</w:t>
            </w:r>
            <w:proofErr w:type="spellStart"/>
            <w:r>
              <w:rPr>
                <w:b/>
                <w:i/>
                <w:lang w:val="en-US"/>
              </w:rPr>
              <w:t>Экзамен</w:t>
            </w:r>
            <w:proofErr w:type="spellEnd"/>
          </w:p>
        </w:tc>
      </w:tr>
      <w:tr w:rsidR="009F0138" w14:paraId="0F130104" w14:textId="77777777" w:rsidTr="007B44A5">
        <w:trPr>
          <w:trHeight w:val="296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1424A" w14:textId="77777777" w:rsidR="009F0138" w:rsidRDefault="009F0138">
            <w:pPr>
              <w:pStyle w:val="10"/>
              <w:keepNext/>
              <w:widowControl w:val="0"/>
              <w:ind w:left="0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промежуточной</w:t>
            </w:r>
            <w:proofErr w:type="spellEnd"/>
            <w:r>
              <w:t xml:space="preserve"> </w:t>
            </w:r>
            <w:proofErr w:type="spellStart"/>
            <w:r>
              <w:t>аттестации</w:t>
            </w:r>
            <w:proofErr w:type="spell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8DBD1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proofErr w:type="spellStart"/>
            <w:r>
              <w:rPr>
                <w:b/>
                <w:i/>
              </w:rPr>
              <w:t>Домашнее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творческое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задание</w:t>
            </w:r>
            <w:proofErr w:type="spellEnd"/>
            <w:r>
              <w:rPr>
                <w:b/>
                <w:i/>
              </w:rPr>
              <w:t xml:space="preserve"> (ДТЗ)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5869D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-</w:t>
            </w:r>
            <w:r>
              <w:rPr>
                <w:b/>
                <w:i/>
                <w:lang w:val="en-US"/>
              </w:rPr>
              <w:t>/-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A1CE4" w14:textId="77777777" w:rsidR="009F0138" w:rsidRDefault="009F0138">
            <w:pPr>
              <w:pStyle w:val="10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ДТЗ</w:t>
            </w:r>
            <w:r>
              <w:rPr>
                <w:b/>
                <w:i/>
                <w:lang w:val="en-US"/>
              </w:rPr>
              <w:t>/ДТЗ</w:t>
            </w:r>
          </w:p>
        </w:tc>
      </w:tr>
    </w:tbl>
    <w:p w14:paraId="671AB40B" w14:textId="77777777" w:rsidR="009F0138" w:rsidRDefault="009F0138">
      <w:pPr>
        <w:ind w:firstLine="709"/>
        <w:jc w:val="both"/>
        <w:rPr>
          <w:b/>
          <w:bCs/>
          <w:sz w:val="28"/>
          <w:szCs w:val="28"/>
        </w:rPr>
      </w:pPr>
    </w:p>
    <w:p w14:paraId="0679EFAD" w14:textId="77777777" w:rsidR="009F0138" w:rsidRDefault="009F0138">
      <w:pPr>
        <w:ind w:firstLine="709"/>
        <w:jc w:val="both"/>
        <w:rPr>
          <w:b/>
          <w:bCs/>
          <w:sz w:val="28"/>
          <w:szCs w:val="28"/>
        </w:rPr>
      </w:pPr>
    </w:p>
    <w:p w14:paraId="0EEC85FC" w14:textId="77777777" w:rsidR="009F0138" w:rsidRPr="009F0138" w:rsidRDefault="009F0138">
      <w:pPr>
        <w:pStyle w:val="1"/>
        <w:jc w:val="both"/>
        <w:rPr>
          <w:lang w:val="ru-RU"/>
        </w:rPr>
      </w:pPr>
      <w:bookmarkStart w:id="4" w:name="_Toc92721285"/>
      <w:r w:rsidRPr="009F0138">
        <w:rPr>
          <w:b/>
          <w:bCs/>
          <w:sz w:val="28"/>
          <w:szCs w:val="28"/>
          <w:lang w:val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  <w:bookmarkEnd w:id="4"/>
    </w:p>
    <w:p w14:paraId="22DCC8A0" w14:textId="77777777" w:rsidR="009F0138" w:rsidRPr="009F0138" w:rsidRDefault="009F0138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14:paraId="0B095ED2" w14:textId="77777777" w:rsidR="009F0138" w:rsidRDefault="009F0138">
      <w:pPr>
        <w:pStyle w:val="2"/>
        <w:jc w:val="both"/>
      </w:pPr>
      <w:bookmarkStart w:id="5" w:name="_Toc92721286"/>
      <w:r>
        <w:rPr>
          <w:rFonts w:ascii="Liberation Serif" w:hAnsi="Liberation Serif" w:cs="Liberation Serif"/>
          <w:sz w:val="28"/>
          <w:szCs w:val="28"/>
        </w:rPr>
        <w:t>5.1.</w:t>
      </w:r>
      <w:r w:rsidR="005115B3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115B3">
        <w:rPr>
          <w:rFonts w:ascii="Liberation Serif" w:hAnsi="Liberation Serif" w:cs="Liberation Serif"/>
          <w:sz w:val="28"/>
          <w:szCs w:val="28"/>
        </w:rPr>
        <w:t>Содержание</w:t>
      </w:r>
      <w:proofErr w:type="spellEnd"/>
      <w:r w:rsidR="005115B3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115B3">
        <w:rPr>
          <w:rFonts w:ascii="Liberation Serif" w:hAnsi="Liberation Serif" w:cs="Liberation Serif"/>
          <w:sz w:val="28"/>
          <w:szCs w:val="28"/>
        </w:rPr>
        <w:t>дисциплины</w:t>
      </w:r>
      <w:bookmarkEnd w:id="5"/>
      <w:proofErr w:type="spellEnd"/>
    </w:p>
    <w:p w14:paraId="018756B7" w14:textId="77777777" w:rsid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</w:p>
    <w:p w14:paraId="40165557" w14:textId="77777777" w:rsidR="009F0138" w:rsidRPr="005115B3" w:rsidRDefault="009F0138" w:rsidP="005115B3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5115B3">
        <w:rPr>
          <w:b/>
          <w:sz w:val="28"/>
          <w:szCs w:val="28"/>
          <w:lang w:val="ru-RU"/>
        </w:rPr>
        <w:t>Обща</w:t>
      </w:r>
      <w:r w:rsidR="005115B3" w:rsidRPr="005115B3">
        <w:rPr>
          <w:b/>
          <w:sz w:val="28"/>
          <w:szCs w:val="28"/>
          <w:lang w:val="ru-RU"/>
        </w:rPr>
        <w:t>я часть</w:t>
      </w:r>
      <w:r w:rsidR="005115B3">
        <w:rPr>
          <w:b/>
          <w:sz w:val="28"/>
          <w:szCs w:val="28"/>
          <w:lang w:val="ru-RU"/>
        </w:rPr>
        <w:t xml:space="preserve"> </w:t>
      </w:r>
      <w:r w:rsidR="005115B3" w:rsidRPr="005115B3">
        <w:rPr>
          <w:b/>
          <w:sz w:val="28"/>
          <w:szCs w:val="28"/>
          <w:lang w:val="ru-RU"/>
        </w:rPr>
        <w:t>Административного права</w:t>
      </w:r>
    </w:p>
    <w:p w14:paraId="33D4C08D" w14:textId="77777777" w:rsidR="009F0138" w:rsidRPr="005115B3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  <w:lang w:val="ru-RU"/>
        </w:rPr>
      </w:pPr>
    </w:p>
    <w:p w14:paraId="03EBAD47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rPr>
          <w:lang w:val="ru-RU"/>
        </w:rPr>
      </w:pPr>
      <w:r>
        <w:rPr>
          <w:b/>
          <w:sz w:val="28"/>
          <w:szCs w:val="28"/>
          <w:lang w:val="ru-RU"/>
        </w:rPr>
        <w:t>Тема 1. Государственное управление и исполнительная власть.</w:t>
      </w:r>
    </w:p>
    <w:p w14:paraId="03633E49" w14:textId="77777777" w:rsidR="009F0138" w:rsidRPr="009F0138" w:rsidRDefault="009F0138">
      <w:pPr>
        <w:pStyle w:val="TableContents"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 управления как сферы применения норм административного права. Сущность, признаки и особенности государственного управления. Виды управления. Государственная исполнительная власть и государственное управление как вид государственной деятельности (взаимосвязь и соотношение). Характерные особенности и структура государственного управления как вида </w:t>
      </w:r>
      <w:r>
        <w:rPr>
          <w:sz w:val="28"/>
          <w:szCs w:val="28"/>
          <w:lang w:val="ru-RU"/>
        </w:rPr>
        <w:lastRenderedPageBreak/>
        <w:t xml:space="preserve">государственной деятельности (исполнительной власти). Правовые основы взаимоотношений законодательной, исполнительной и судебной властей. Соотношение государственного управления и исполнительной власти.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Полицейский аспект в государственном управлении.   </w:t>
      </w:r>
    </w:p>
    <w:p w14:paraId="1159208F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2342BD9B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rPr>
          <w:lang w:val="ru-RU"/>
        </w:rPr>
      </w:pPr>
      <w:r>
        <w:rPr>
          <w:b/>
          <w:sz w:val="28"/>
          <w:szCs w:val="28"/>
          <w:lang w:val="ru-RU"/>
        </w:rPr>
        <w:t>Тема 2. Сущность, предмет, методология, источники и система Административного права.</w:t>
      </w:r>
    </w:p>
    <w:p w14:paraId="5270AADD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Система Административного права, </w:t>
      </w:r>
      <w:proofErr w:type="gramStart"/>
      <w:r>
        <w:rPr>
          <w:sz w:val="28"/>
          <w:szCs w:val="28"/>
          <w:lang w:val="ru-RU"/>
        </w:rPr>
        <w:t xml:space="preserve">предмет,   </w:t>
      </w:r>
      <w:proofErr w:type="gramEnd"/>
      <w:r>
        <w:rPr>
          <w:sz w:val="28"/>
          <w:szCs w:val="28"/>
          <w:lang w:val="ru-RU"/>
        </w:rPr>
        <w:t>принципы и особенности.  Сфера и область административно-правового регулирования (взаимосвязь и соотношение).</w:t>
      </w:r>
    </w:p>
    <w:p w14:paraId="4757CC08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Соотношение Административного права с другими отраслями права. Формы выражения Административного права.                                                                                                                            </w:t>
      </w:r>
    </w:p>
    <w:p w14:paraId="0E3B3064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Организационные управленческие отношения в сфере реализации исполнительной власти (государственного управления). </w:t>
      </w:r>
    </w:p>
    <w:p w14:paraId="0FBC2BDF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Внутриорганизационные отношения во всех сферах государственной деятельности. </w:t>
      </w:r>
    </w:p>
    <w:p w14:paraId="40EBBEB0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Общегосударственные контрольно-организационные отношения. </w:t>
      </w:r>
    </w:p>
    <w:p w14:paraId="2EFF3404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>Административно-</w:t>
      </w:r>
      <w:proofErr w:type="spellStart"/>
      <w:r>
        <w:rPr>
          <w:sz w:val="28"/>
          <w:szCs w:val="28"/>
          <w:lang w:val="ru-RU"/>
        </w:rPr>
        <w:t>юстиционные</w:t>
      </w:r>
      <w:proofErr w:type="spellEnd"/>
      <w:r>
        <w:rPr>
          <w:sz w:val="28"/>
          <w:szCs w:val="28"/>
          <w:lang w:val="ru-RU"/>
        </w:rPr>
        <w:t xml:space="preserve"> организационно-охранительные отношения. Методы административного права. Источники и система административного права. регулирования) со смежными отраслями права (правового регулирования).</w:t>
      </w:r>
    </w:p>
    <w:p w14:paraId="0F7B3B46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Развитие науки Административного права.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Полицейское право. </w:t>
      </w:r>
      <w:r>
        <w:rPr>
          <w:sz w:val="28"/>
          <w:szCs w:val="28"/>
          <w:lang w:val="ru-RU"/>
        </w:rPr>
        <w:t>Разработка проблем науки административного права в трудах ученых-</w:t>
      </w:r>
      <w:proofErr w:type="spellStart"/>
      <w:r>
        <w:rPr>
          <w:sz w:val="28"/>
          <w:szCs w:val="28"/>
          <w:lang w:val="ru-RU"/>
        </w:rPr>
        <w:t>административистов</w:t>
      </w:r>
      <w:proofErr w:type="spellEnd"/>
      <w:r>
        <w:rPr>
          <w:sz w:val="28"/>
          <w:szCs w:val="28"/>
          <w:lang w:val="ru-RU"/>
        </w:rPr>
        <w:t>. Административное право зарубежных стран.</w:t>
      </w:r>
    </w:p>
    <w:p w14:paraId="059D9A4A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0A34C2A8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rPr>
          <w:lang w:val="ru-RU"/>
        </w:rPr>
      </w:pPr>
      <w:r>
        <w:rPr>
          <w:b/>
          <w:sz w:val="28"/>
          <w:szCs w:val="28"/>
          <w:lang w:val="ru-RU"/>
        </w:rPr>
        <w:t>Тема 3. Механизм административно-правового регулирования.</w:t>
      </w:r>
    </w:p>
    <w:p w14:paraId="251C5C3B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rFonts w:eastAsia="Liberation Serif" w:cs="Liberation Serif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Понятие и элементы механизма административно-правового регулирования. Понятие, особенности и виды административно-правовых норм. Понятие, структура, особенности и виды административно-правовых отношений. </w:t>
      </w:r>
    </w:p>
    <w:p w14:paraId="4C0B1BEC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Административно-процессуальные нормы и отношения. Действие административно-правовых норм. Формы (способы) реализации административно-правовых норм. Понятие, структура, виды административно-правовых отношений. Юридические факты в Административном праве. Способы защиты административно-правовых отношений. </w:t>
      </w:r>
    </w:p>
    <w:p w14:paraId="613B1A6D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3371C4CE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rPr>
          <w:lang w:val="ru-RU"/>
        </w:rPr>
      </w:pPr>
      <w:r>
        <w:rPr>
          <w:b/>
          <w:sz w:val="28"/>
          <w:szCs w:val="28"/>
          <w:lang w:val="ru-RU"/>
        </w:rPr>
        <w:t>Тема 4. Субъекты Административного права. Административно-правовой статус человека и гражданина.</w:t>
      </w:r>
    </w:p>
    <w:p w14:paraId="2E97DA52" w14:textId="77777777" w:rsidR="009F0138" w:rsidRPr="009F0138" w:rsidRDefault="009F0138">
      <w:pPr>
        <w:pStyle w:val="TableContents"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Конституционно-правовой статус личности и гражданина как основа всех отраслевых, особенных и специальных правовых статусов граждан. </w:t>
      </w:r>
    </w:p>
    <w:p w14:paraId="129F3A35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Административно-правовой статус граждан России, их административная правоспособность, дееспособность, </w:t>
      </w:r>
      <w:proofErr w:type="spellStart"/>
      <w:r>
        <w:rPr>
          <w:sz w:val="28"/>
          <w:szCs w:val="28"/>
          <w:lang w:val="ru-RU"/>
        </w:rPr>
        <w:t>деликтоспособность</w:t>
      </w:r>
      <w:proofErr w:type="spellEnd"/>
      <w:r>
        <w:rPr>
          <w:sz w:val="28"/>
          <w:szCs w:val="28"/>
          <w:lang w:val="ru-RU"/>
        </w:rPr>
        <w:t>.</w:t>
      </w:r>
    </w:p>
    <w:p w14:paraId="0188C27F" w14:textId="77777777" w:rsidR="009F0138" w:rsidRPr="009F0138" w:rsidRDefault="009F0138">
      <w:pPr>
        <w:pStyle w:val="TableContents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Понятие, особенности и виды административно-правового статуса гражданина. Административно-правовое обеспечение механизма реализации прав, свобод и </w:t>
      </w:r>
      <w:r>
        <w:rPr>
          <w:sz w:val="28"/>
          <w:szCs w:val="28"/>
          <w:lang w:val="ru-RU"/>
        </w:rPr>
        <w:lastRenderedPageBreak/>
        <w:t xml:space="preserve">законных интересов граждан. </w:t>
      </w:r>
    </w:p>
    <w:p w14:paraId="769A414C" w14:textId="77777777" w:rsidR="009F0138" w:rsidRPr="009F0138" w:rsidRDefault="009F0138">
      <w:pPr>
        <w:pStyle w:val="TableContents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Особенности административно правового статуса иностранных граждан и лиц без гражданства. </w:t>
      </w:r>
    </w:p>
    <w:p w14:paraId="16C80589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Административно-правовой статус иностранных граждан и лиц </w:t>
      </w:r>
      <w:proofErr w:type="spellStart"/>
      <w:r>
        <w:rPr>
          <w:sz w:val="28"/>
          <w:szCs w:val="28"/>
          <w:lang w:val="ru-RU"/>
        </w:rPr>
        <w:t>безгражданства</w:t>
      </w:r>
      <w:proofErr w:type="spellEnd"/>
      <w:r>
        <w:rPr>
          <w:sz w:val="28"/>
          <w:szCs w:val="28"/>
          <w:lang w:val="ru-RU"/>
        </w:rPr>
        <w:t xml:space="preserve">. </w:t>
      </w:r>
      <w:r w:rsidRPr="009F0138">
        <w:rPr>
          <w:sz w:val="28"/>
          <w:szCs w:val="28"/>
          <w:lang w:val="ru-RU"/>
        </w:rPr>
        <w:t>Административно-правовой статус беженцев и вынужденных переселенцев.</w:t>
      </w:r>
    </w:p>
    <w:p w14:paraId="128920A1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31B57B62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rPr>
          <w:lang w:val="ru-RU"/>
        </w:rPr>
      </w:pPr>
      <w:r>
        <w:rPr>
          <w:b/>
          <w:sz w:val="28"/>
          <w:szCs w:val="28"/>
          <w:lang w:val="ru-RU"/>
        </w:rPr>
        <w:t>Тема 5. Административно-правовой статус юридических лиц.</w:t>
      </w:r>
    </w:p>
    <w:p w14:paraId="1A4B2F9A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Виды юридических лиц как субъектов административных правоотношений. Административно-правовой статус юридических лиц, их административные правоспособность, дееспособность, </w:t>
      </w:r>
      <w:proofErr w:type="spellStart"/>
      <w:r>
        <w:rPr>
          <w:sz w:val="28"/>
          <w:szCs w:val="28"/>
          <w:lang w:val="ru-RU"/>
        </w:rPr>
        <w:t>деликтоспособность</w:t>
      </w:r>
      <w:proofErr w:type="spellEnd"/>
      <w:r>
        <w:rPr>
          <w:sz w:val="28"/>
          <w:szCs w:val="28"/>
          <w:lang w:val="ru-RU"/>
        </w:rPr>
        <w:t>. Виды административно-правовых отношений с участием юридических лиц.</w:t>
      </w:r>
    </w:p>
    <w:p w14:paraId="516DE7FB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Административно-правовой статус государственных корпораций, предприятий и учреждений.</w:t>
      </w:r>
    </w:p>
    <w:p w14:paraId="00697B81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Административно-правовое положение некоммерческих организаций.</w:t>
      </w:r>
    </w:p>
    <w:p w14:paraId="69B3A5E1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2BEF946A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>Тема 6. Органы исполнительной власти как субъекты Административного права.</w:t>
      </w:r>
    </w:p>
    <w:p w14:paraId="211D690C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 и признаки государственного органа исполнительной власти (государственного управления) и его компетенция. </w:t>
      </w:r>
    </w:p>
    <w:p w14:paraId="0053B03A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Организационно-правовые основы построения системы органов государственной исполнительной власти (государственного управления) и основные звенья ее структуры. </w:t>
      </w:r>
    </w:p>
    <w:p w14:paraId="259C63C2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>Виды органов исполнительной власти и их административно-правовой статус.</w:t>
      </w:r>
    </w:p>
    <w:p w14:paraId="7BABD647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Структура системы федеральных государственных органов исполнительной власти (высшие, центральные, территориальные органы государственного управления). </w:t>
      </w:r>
      <w:r w:rsidRPr="009F0138">
        <w:rPr>
          <w:sz w:val="28"/>
          <w:szCs w:val="28"/>
          <w:lang w:val="ru-RU"/>
        </w:rPr>
        <w:t xml:space="preserve">Структура системы органов исполнительной власти (государственного управления) субъектов РФ. </w:t>
      </w:r>
    </w:p>
    <w:p w14:paraId="0A4850FD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1357C2AB" w14:textId="77777777" w:rsidR="009F0138" w:rsidRPr="009F0138" w:rsidRDefault="009F0138">
      <w:pPr>
        <w:spacing w:before="120"/>
        <w:jc w:val="both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>Тема 7. Государственная служба Российской Федерации.</w:t>
      </w:r>
    </w:p>
    <w:p w14:paraId="28D3DBE9" w14:textId="77777777" w:rsidR="009F0138" w:rsidRPr="009F0138" w:rsidRDefault="009F0138">
      <w:pPr>
        <w:jc w:val="both"/>
        <w:rPr>
          <w:lang w:val="ru-RU"/>
        </w:rPr>
      </w:pPr>
      <w:r>
        <w:rPr>
          <w:rFonts w:eastAsia="Liberation Serif" w:cs="Liberation Serif"/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 xml:space="preserve">Система государственной службы Российской Федерации. Понятие, принципы, виды государственной службы. Государственная должность. Государственный служащий и его административно-правовой </w:t>
      </w:r>
      <w:proofErr w:type="spellStart"/>
      <w:proofErr w:type="gramStart"/>
      <w:r>
        <w:rPr>
          <w:sz w:val="28"/>
          <w:szCs w:val="28"/>
          <w:lang w:val="ru-RU"/>
        </w:rPr>
        <w:t>статус.Классификация</w:t>
      </w:r>
      <w:proofErr w:type="spellEnd"/>
      <w:proofErr w:type="gramEnd"/>
      <w:r>
        <w:rPr>
          <w:sz w:val="28"/>
          <w:szCs w:val="28"/>
          <w:lang w:val="ru-RU"/>
        </w:rPr>
        <w:t xml:space="preserve"> государственных служащих.</w:t>
      </w:r>
    </w:p>
    <w:p w14:paraId="62A83F8D" w14:textId="77777777" w:rsidR="009F0138" w:rsidRPr="009F0138" w:rsidRDefault="009F0138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Государственная гражданская служба Российской Федерации. Военная служба в Российской Федерации.</w:t>
      </w:r>
    </w:p>
    <w:p w14:paraId="6B9AF01E" w14:textId="77777777" w:rsidR="009F0138" w:rsidRPr="009F0138" w:rsidRDefault="009F0138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Служба в органах внутренних дел Российской Федерации.</w:t>
      </w:r>
    </w:p>
    <w:p w14:paraId="31FA9E51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Административно-правовое регулирование прохождения государственной службы. Поощрение и ответственность служащих за служебные проступки. Дисциплинарная ответственность служащих за служебные (должностные) проступки и ее виды. </w:t>
      </w:r>
      <w:r w:rsidRPr="009F0138">
        <w:rPr>
          <w:sz w:val="28"/>
          <w:szCs w:val="28"/>
          <w:lang w:val="ru-RU"/>
        </w:rPr>
        <w:t xml:space="preserve">Основания и порядок прекращения служебных полномочий (увольнение со службы). </w:t>
      </w:r>
    </w:p>
    <w:p w14:paraId="76986728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4FBA72A6" w14:textId="77777777" w:rsidR="009F0138" w:rsidRPr="009F0138" w:rsidRDefault="009F0138">
      <w:pPr>
        <w:spacing w:before="120"/>
        <w:jc w:val="both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ab/>
        <w:t xml:space="preserve">Тема 8. Административно-правовые формы и методы государственного управления. </w:t>
      </w:r>
    </w:p>
    <w:p w14:paraId="3ECD33BB" w14:textId="77777777" w:rsidR="009F0138" w:rsidRPr="009F0138" w:rsidRDefault="009F0138">
      <w:pPr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Понятие и виды методов государственного управления. Формы государственного управления. </w:t>
      </w:r>
    </w:p>
    <w:p w14:paraId="61465636" w14:textId="77777777" w:rsidR="009F0138" w:rsidRPr="009F0138" w:rsidRDefault="009F0138">
      <w:pPr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Понятие и виды (классификация) правовых актов управления как основной формы реализации функций субъектов государственной исполнительной власти. </w:t>
      </w:r>
    </w:p>
    <w:p w14:paraId="6266482E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spacing w:before="120"/>
        <w:ind w:firstLine="709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Организационные и правовые формы управленческой деятельности. Правотворческая деятельность, правоприменительная деятельность и ее виды (регулятивная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иправоохранительная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 Административный договор как форма государственного управления. Взаимосвязь методов и форм государственного управления.</w:t>
      </w:r>
    </w:p>
    <w:p w14:paraId="08EC0280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6128B0A7" w14:textId="77777777" w:rsidR="009F0138" w:rsidRPr="009F0138" w:rsidRDefault="009F0138">
      <w:pPr>
        <w:pStyle w:val="TableContents"/>
        <w:jc w:val="both"/>
        <w:rPr>
          <w:lang w:val="ru-RU"/>
        </w:rPr>
      </w:pPr>
      <w:r>
        <w:rPr>
          <w:b/>
          <w:bCs/>
          <w:sz w:val="28"/>
          <w:szCs w:val="28"/>
          <w:lang w:val="ru-RU"/>
        </w:rPr>
        <w:tab/>
        <w:t>Тема 9. Понятие и виды административно-правовых актов управления.</w:t>
      </w:r>
      <w:r>
        <w:rPr>
          <w:sz w:val="28"/>
          <w:szCs w:val="28"/>
          <w:lang w:val="ru-RU"/>
        </w:rPr>
        <w:t xml:space="preserve"> </w:t>
      </w:r>
    </w:p>
    <w:p w14:paraId="710DF3CC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 и юридическое значение административно-правового акта управления. Роль и значение актов управления в механизме административно-правового регулирования. Классификация административно-правовых актов управления. Действие административно-правовых актов государственного управления. </w:t>
      </w:r>
      <w:r w:rsidRPr="009F0138">
        <w:rPr>
          <w:sz w:val="28"/>
          <w:szCs w:val="28"/>
          <w:lang w:val="ru-RU"/>
        </w:rPr>
        <w:t>Требования, предъявляемые к актам управления и последствия их несоблюдения.</w:t>
      </w:r>
    </w:p>
    <w:p w14:paraId="3F4EBFFC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4B280F85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>Тема 10. Сущность и способы обеспечения законности в государственном управлении.</w:t>
      </w:r>
    </w:p>
    <w:p w14:paraId="5AE84D83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>Сущность и способы обеспечения законности в государственном управлении. Соотношение государственного контроля и надзора. Виды контроля и надзора в государственном управлении. Обжалование неправомерных действий органов исполнительной власти и их должностных лиц.</w:t>
      </w:r>
    </w:p>
    <w:p w14:paraId="1CF27F85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1E12DE7F" w14:textId="77777777" w:rsidR="009F0138" w:rsidRPr="009F0138" w:rsidRDefault="009F0138">
      <w:pPr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ab/>
        <w:t xml:space="preserve">Тема 11. </w:t>
      </w:r>
      <w:r>
        <w:rPr>
          <w:b/>
          <w:bCs/>
          <w:sz w:val="28"/>
          <w:szCs w:val="28"/>
          <w:lang w:val="ru-RU"/>
        </w:rPr>
        <w:t>Административная ответственность как элемент административного принуждения.</w:t>
      </w:r>
    </w:p>
    <w:p w14:paraId="54EE650F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Понятие, особенности административного принуждения. Виды мер административного принуждения и их правовая характеристика. </w:t>
      </w:r>
    </w:p>
    <w:p w14:paraId="58A7CFC2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Административно-восстановительные меры. Контрольно-предупредительные меры. </w:t>
      </w:r>
    </w:p>
    <w:p w14:paraId="38DA211D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Меры административного пресечения и процессуального обеспечения. </w:t>
      </w:r>
    </w:p>
    <w:p w14:paraId="233534FF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>Соотношение административного принуждения и административной ответственности.</w:t>
      </w:r>
    </w:p>
    <w:p w14:paraId="4B3EDDD9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Цели и основания применения мер административного принуждения. Гарантии законности применения мер административного принуждения. </w:t>
      </w:r>
      <w:r w:rsidRPr="009F0138">
        <w:rPr>
          <w:sz w:val="28"/>
          <w:szCs w:val="28"/>
          <w:lang w:val="ru-RU"/>
        </w:rPr>
        <w:t>Понятие, признаки, особенности, сущность, виды административной ответственности.</w:t>
      </w:r>
    </w:p>
    <w:p w14:paraId="45D1A50C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16B5A7AF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Тема 12. Административное правонарушение, административное наказание.</w:t>
      </w:r>
    </w:p>
    <w:p w14:paraId="51EEB4BF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Понятие, признаки, юридический состав административного правонарушения. Классификация административных правонарушений. Виды административных наказаний их общая характеристика.  Органы и должностные лица, уполномоченные рассматривать дела об административных правонарушениях.</w:t>
      </w:r>
    </w:p>
    <w:p w14:paraId="4D98EADD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7E76F434" w14:textId="77777777" w:rsidR="009F0138" w:rsidRPr="009F0138" w:rsidRDefault="009F0138">
      <w:pPr>
        <w:spacing w:before="120"/>
        <w:rPr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 xml:space="preserve">Тема 13. Административный процесс: сущность и виды. </w:t>
      </w:r>
    </w:p>
    <w:p w14:paraId="34835984" w14:textId="77777777" w:rsidR="009F0138" w:rsidRPr="009F0138" w:rsidRDefault="009F0138">
      <w:pPr>
        <w:jc w:val="both"/>
        <w:rPr>
          <w:lang w:val="ru-RU"/>
        </w:rPr>
      </w:pPr>
      <w:r>
        <w:rPr>
          <w:rFonts w:eastAsia="Liberation Serif" w:cs="Liberation Serif"/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 xml:space="preserve">Административный процесс как разновидность юридического процесса. </w:t>
      </w:r>
    </w:p>
    <w:p w14:paraId="2E0DE2B6" w14:textId="77777777" w:rsidR="009F0138" w:rsidRPr="009F0138" w:rsidRDefault="009F0138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Понятие, особенности, сущность, виды, принципы административного процесса. Понятие и виды административных производств. </w:t>
      </w:r>
    </w:p>
    <w:p w14:paraId="65BF3E13" w14:textId="77777777" w:rsidR="009F0138" w:rsidRPr="009F0138" w:rsidRDefault="009F0138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Виды и стадии административного производства.</w:t>
      </w:r>
    </w:p>
    <w:p w14:paraId="74BD568F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 административной процедуры. Административно-процессуальное право. </w:t>
      </w:r>
      <w:r w:rsidRPr="009F0138">
        <w:rPr>
          <w:sz w:val="28"/>
          <w:szCs w:val="28"/>
          <w:lang w:val="ru-RU"/>
        </w:rPr>
        <w:t>Процессуальные гарантии прав граждан в административном процессе.</w:t>
      </w:r>
    </w:p>
    <w:p w14:paraId="1EAEAF3A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2E85008A" w14:textId="77777777" w:rsidR="009F0138" w:rsidRPr="009F0138" w:rsidRDefault="009F0138">
      <w:pPr>
        <w:jc w:val="both"/>
        <w:rPr>
          <w:lang w:val="ru-RU"/>
        </w:rPr>
      </w:pPr>
      <w:r>
        <w:rPr>
          <w:b/>
          <w:bCs/>
          <w:sz w:val="28"/>
          <w:szCs w:val="28"/>
          <w:lang w:val="ru-RU"/>
        </w:rPr>
        <w:tab/>
        <w:t>Тема 14. Законность и дисциплина в сфере государственного управления.</w:t>
      </w:r>
    </w:p>
    <w:p w14:paraId="3F727803" w14:textId="77777777" w:rsidR="009F0138" w:rsidRPr="009F0138" w:rsidRDefault="009F0138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Понятие служебной дисциплины и законности в сфере государственного управления и способы их обеспечения.  Государственный контроль и надзор как способы обеспечения законности и служебной дисциплины. </w:t>
      </w:r>
    </w:p>
    <w:p w14:paraId="2572E8AD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>Контроль представительной власти в сфере государственного управления.</w:t>
      </w:r>
    </w:p>
    <w:p w14:paraId="445509AB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  <w:lang w:val="ru-RU"/>
        </w:rPr>
      </w:pPr>
    </w:p>
    <w:p w14:paraId="0D60B047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 w:rsidRPr="009F0138">
        <w:rPr>
          <w:b/>
          <w:sz w:val="28"/>
          <w:szCs w:val="28"/>
          <w:lang w:val="ru-RU"/>
        </w:rPr>
        <w:t>Особенна</w:t>
      </w:r>
      <w:r w:rsidR="005115B3">
        <w:rPr>
          <w:b/>
          <w:sz w:val="28"/>
          <w:szCs w:val="28"/>
          <w:lang w:val="ru-RU"/>
        </w:rPr>
        <w:t>я часть Административного права</w:t>
      </w:r>
    </w:p>
    <w:p w14:paraId="51574E63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  <w:lang w:val="ru-RU"/>
        </w:rPr>
      </w:pPr>
    </w:p>
    <w:p w14:paraId="1D670774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>Тема 15. Межотраслевое административно-правовое регулирование.</w:t>
      </w:r>
    </w:p>
    <w:p w14:paraId="1495BEAA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Планирование и прогнозирование в деятельности органов исполнительной власти. </w:t>
      </w:r>
      <w:r>
        <w:rPr>
          <w:rFonts w:ascii="Times New Roman" w:hAnsi="Times New Roman" w:cs="Times New Roman"/>
          <w:sz w:val="28"/>
          <w:szCs w:val="28"/>
          <w:lang w:val="ru-RU"/>
        </w:rPr>
        <w:t>Основы организации государственного управления.</w:t>
      </w:r>
    </w:p>
    <w:p w14:paraId="4FC04B36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Административно-правовое регулирование труда и занятости населения. Техническое регулирование как институт административного права. Административно-правовое регулирование учета и статистики. </w:t>
      </w:r>
    </w:p>
    <w:p w14:paraId="1F122D16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Таможенная служба и ее административно-правовое регулирование. </w:t>
      </w:r>
    </w:p>
    <w:p w14:paraId="17587000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36CD5CA8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>Тема 16. Административно-правовое регулирование управления в социально-политической сфере управления.</w:t>
      </w:r>
    </w:p>
    <w:p w14:paraId="7F687CC2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>
        <w:rPr>
          <w:sz w:val="28"/>
          <w:szCs w:val="28"/>
          <w:lang w:val="ru-RU"/>
        </w:rPr>
        <w:t>Понятие, содержание, правовые основы управления обороной, безопасностью, юстицией, иностранными делами, внутренними делами. Система административно-правовой статус органов управления обороной, безопасностью, юстицией, иностранными делами, внутренними делами.</w:t>
      </w:r>
    </w:p>
    <w:p w14:paraId="6687159C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  <w:lang w:val="ru-RU"/>
        </w:rPr>
      </w:pPr>
    </w:p>
    <w:p w14:paraId="6754FAAE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 w:rsidRPr="009F0138">
        <w:rPr>
          <w:b/>
          <w:sz w:val="28"/>
          <w:szCs w:val="28"/>
          <w:lang w:val="ru-RU"/>
        </w:rPr>
        <w:t>Тема 17. Административно-правовое регулирование управления в сфере хозяйственной деятельности.</w:t>
      </w:r>
    </w:p>
    <w:p w14:paraId="4221CC76" w14:textId="77777777" w:rsidR="009F0138" w:rsidRPr="009F0138" w:rsidRDefault="009F0138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Понятие, содержание, правовые основы </w:t>
      </w:r>
      <w:proofErr w:type="gramStart"/>
      <w:r w:rsidRPr="009F0138">
        <w:rPr>
          <w:sz w:val="28"/>
          <w:szCs w:val="28"/>
          <w:lang w:val="ru-RU"/>
        </w:rPr>
        <w:t>управления  промышленностью</w:t>
      </w:r>
      <w:proofErr w:type="gramEnd"/>
      <w:r w:rsidRPr="009F0138">
        <w:rPr>
          <w:sz w:val="28"/>
          <w:szCs w:val="28"/>
          <w:lang w:val="ru-RU"/>
        </w:rPr>
        <w:t xml:space="preserve"> и энергетикой, агропромышленным комплексом, капитальным строительством, жилищно-коммунальным и бытовым обслуживанием, природопользованием и </w:t>
      </w:r>
      <w:r w:rsidRPr="009F0138">
        <w:rPr>
          <w:sz w:val="28"/>
          <w:szCs w:val="28"/>
          <w:lang w:val="ru-RU"/>
        </w:rPr>
        <w:lastRenderedPageBreak/>
        <w:t xml:space="preserve">охраной окружающей природной среды, транспортом, торговлей, информацией и связью. Система и административно-правовой статус органов управления. </w:t>
      </w:r>
    </w:p>
    <w:p w14:paraId="25ADB03F" w14:textId="77777777" w:rsidR="009F0138" w:rsidRPr="009F0138" w:rsidRDefault="009F0138">
      <w:pPr>
        <w:ind w:firstLine="709"/>
        <w:jc w:val="both"/>
        <w:rPr>
          <w:b/>
          <w:sz w:val="28"/>
          <w:szCs w:val="28"/>
          <w:lang w:val="ru-RU"/>
        </w:rPr>
      </w:pPr>
    </w:p>
    <w:p w14:paraId="134F3183" w14:textId="77777777" w:rsidR="009F0138" w:rsidRPr="009F0138" w:rsidRDefault="009F0138">
      <w:pPr>
        <w:spacing w:before="120"/>
        <w:jc w:val="both"/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Тема 18. Управление в экономической сфере.</w:t>
      </w:r>
    </w:p>
    <w:p w14:paraId="602B3326" w14:textId="77777777" w:rsidR="009F0138" w:rsidRPr="009F0138" w:rsidRDefault="009F0138">
      <w:pPr>
        <w:jc w:val="both"/>
        <w:rPr>
          <w:lang w:val="ru-RU"/>
        </w:rPr>
      </w:pPr>
      <w:r>
        <w:rPr>
          <w:sz w:val="28"/>
          <w:szCs w:val="28"/>
          <w:lang w:val="ru-RU"/>
        </w:rPr>
        <w:tab/>
        <w:t>Управление в области экономического развития. Управление в области финансов и кредита. Административно-правовое регулирование финансовой деятельности и кредитования.</w:t>
      </w:r>
    </w:p>
    <w:p w14:paraId="74561A5C" w14:textId="77777777" w:rsidR="009F0138" w:rsidRPr="009F0138" w:rsidRDefault="009F0138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Управление в области промышленности и торговли.</w:t>
      </w:r>
    </w:p>
    <w:p w14:paraId="263E284B" w14:textId="77777777" w:rsidR="009F0138" w:rsidRPr="009F0138" w:rsidRDefault="009F0138">
      <w:pPr>
        <w:ind w:firstLine="709"/>
        <w:jc w:val="both"/>
        <w:rPr>
          <w:lang w:val="ru-RU"/>
        </w:rPr>
      </w:pPr>
      <w:r>
        <w:rPr>
          <w:sz w:val="28"/>
          <w:szCs w:val="28"/>
          <w:lang w:val="ru-RU"/>
        </w:rPr>
        <w:t>Административно-правовое регулирование отношений в сфере управления предпринимательской деятельности, конкуренции и ограничения монополистической деятельности на товарных рынках.</w:t>
      </w:r>
    </w:p>
    <w:p w14:paraId="399C9C3D" w14:textId="77777777" w:rsidR="009F0138" w:rsidRDefault="009F0138">
      <w:pPr>
        <w:pStyle w:val="2"/>
        <w:jc w:val="both"/>
      </w:pPr>
      <w:bookmarkStart w:id="6" w:name="_Toc92721287"/>
      <w:r>
        <w:rPr>
          <w:rFonts w:ascii="Liberation Serif" w:hAnsi="Liberation Serif" w:cs="Liberation Serif"/>
          <w:sz w:val="28"/>
          <w:szCs w:val="28"/>
        </w:rPr>
        <w:t xml:space="preserve">5.2.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Учебно</w:t>
      </w:r>
      <w:proofErr w:type="spellEnd"/>
      <w:r w:rsidR="005115B3">
        <w:rPr>
          <w:rFonts w:ascii="Liberation Serif" w:hAnsi="Liberation Serif" w:cs="Liberation Serif"/>
          <w:sz w:val="28"/>
          <w:szCs w:val="28"/>
          <w:lang w:val="ru-RU"/>
        </w:rPr>
        <w:t>-</w:t>
      </w:r>
      <w:proofErr w:type="spellStart"/>
      <w:r w:rsidR="005115B3">
        <w:rPr>
          <w:rFonts w:ascii="Liberation Serif" w:hAnsi="Liberation Serif" w:cs="Liberation Serif"/>
          <w:sz w:val="28"/>
          <w:szCs w:val="28"/>
        </w:rPr>
        <w:t>тематический</w:t>
      </w:r>
      <w:proofErr w:type="spellEnd"/>
      <w:r w:rsidR="005115B3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115B3">
        <w:rPr>
          <w:rFonts w:ascii="Liberation Serif" w:hAnsi="Liberation Serif" w:cs="Liberation Serif"/>
          <w:sz w:val="28"/>
          <w:szCs w:val="28"/>
        </w:rPr>
        <w:t>план</w:t>
      </w:r>
      <w:bookmarkEnd w:id="6"/>
      <w:proofErr w:type="spellEnd"/>
    </w:p>
    <w:p w14:paraId="4822A594" w14:textId="77777777" w:rsidR="009F0138" w:rsidRDefault="009F0138">
      <w:pPr>
        <w:ind w:firstLine="709"/>
        <w:jc w:val="both"/>
        <w:rPr>
          <w:b/>
          <w:sz w:val="28"/>
          <w:szCs w:val="28"/>
        </w:rPr>
      </w:pPr>
    </w:p>
    <w:p w14:paraId="7436FB4D" w14:textId="77777777" w:rsidR="009F0138" w:rsidRDefault="009F0138">
      <w:pPr>
        <w:spacing w:after="240"/>
        <w:ind w:firstLine="709"/>
        <w:jc w:val="center"/>
        <w:rPr>
          <w:b/>
          <w:color w:val="000000"/>
          <w:sz w:val="28"/>
          <w:szCs w:val="28"/>
          <w:u w:val="single"/>
          <w:lang w:val="ru-RU"/>
        </w:rPr>
      </w:pPr>
      <w:proofErr w:type="gramStart"/>
      <w:r w:rsidRPr="00B4063F">
        <w:rPr>
          <w:b/>
          <w:color w:val="000000"/>
          <w:sz w:val="28"/>
          <w:szCs w:val="28"/>
          <w:u w:val="single"/>
          <w:lang w:val="ru-RU"/>
        </w:rPr>
        <w:t>Очная</w:t>
      </w:r>
      <w:r w:rsidR="00B4063F">
        <w:rPr>
          <w:b/>
          <w:color w:val="000000"/>
          <w:sz w:val="28"/>
          <w:szCs w:val="28"/>
          <w:u w:val="single"/>
          <w:lang w:val="ru-RU"/>
        </w:rPr>
        <w:t xml:space="preserve">  </w:t>
      </w:r>
      <w:r w:rsidRPr="00B4063F">
        <w:rPr>
          <w:b/>
          <w:color w:val="000000"/>
          <w:sz w:val="28"/>
          <w:szCs w:val="28"/>
          <w:u w:val="single"/>
          <w:lang w:val="ru-RU"/>
        </w:rPr>
        <w:t>/</w:t>
      </w:r>
      <w:proofErr w:type="gramEnd"/>
      <w:r w:rsidR="00B4063F">
        <w:rPr>
          <w:b/>
          <w:color w:val="000000"/>
          <w:sz w:val="28"/>
          <w:szCs w:val="28"/>
          <w:u w:val="single"/>
          <w:lang w:val="ru-RU"/>
        </w:rPr>
        <w:t xml:space="preserve">  </w:t>
      </w:r>
      <w:r w:rsidRPr="00B4063F">
        <w:rPr>
          <w:b/>
          <w:color w:val="000000"/>
          <w:sz w:val="28"/>
          <w:szCs w:val="28"/>
          <w:u w:val="single"/>
          <w:lang w:val="ru-RU"/>
        </w:rPr>
        <w:t>очно-заочная</w:t>
      </w:r>
      <w:r w:rsidR="00B4063F">
        <w:rPr>
          <w:b/>
          <w:color w:val="000000"/>
          <w:sz w:val="28"/>
          <w:szCs w:val="28"/>
          <w:u w:val="single"/>
          <w:lang w:val="ru-RU"/>
        </w:rPr>
        <w:t xml:space="preserve"> формы обучения</w:t>
      </w:r>
    </w:p>
    <w:p w14:paraId="7C539F52" w14:textId="77777777" w:rsidR="00B4063F" w:rsidRPr="00B4063F" w:rsidRDefault="00B4063F">
      <w:pPr>
        <w:spacing w:after="240"/>
        <w:ind w:firstLine="709"/>
        <w:jc w:val="center"/>
        <w:rPr>
          <w:lang w:val="ru-RU"/>
        </w:rPr>
      </w:pPr>
    </w:p>
    <w:tbl>
      <w:tblPr>
        <w:tblW w:w="10484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849"/>
        <w:gridCol w:w="851"/>
        <w:gridCol w:w="1274"/>
        <w:gridCol w:w="992"/>
        <w:gridCol w:w="1415"/>
        <w:gridCol w:w="2267"/>
      </w:tblGrid>
      <w:tr w:rsidR="009F0138" w14:paraId="3B2F43E2" w14:textId="77777777" w:rsidTr="00C43BF0">
        <w:trPr>
          <w:trHeight w:val="255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411CA" w14:textId="77777777" w:rsidR="009F0138" w:rsidRDefault="009F0138">
            <w:pPr>
              <w:widowControl w:val="0"/>
              <w:spacing w:line="265" w:lineRule="exact"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№</w:t>
            </w:r>
            <w:r>
              <w:rPr>
                <w:rFonts w:eastAsia="Liberation Serif" w:cs="Liberation Serif"/>
                <w:b/>
                <w:color w:val="000000"/>
                <w:kern w:val="0"/>
                <w:lang w:val="ru-RU" w:bidi="ar-SA"/>
              </w:rPr>
              <w:t xml:space="preserve"> </w:t>
            </w:r>
            <w:r>
              <w:rPr>
                <w:b/>
                <w:color w:val="000000"/>
                <w:kern w:val="0"/>
                <w:lang w:val="ru-RU" w:bidi="ar-SA"/>
              </w:rPr>
              <w:t>п</w:t>
            </w:r>
            <w:r>
              <w:rPr>
                <w:b/>
                <w:color w:val="000000"/>
                <w:kern w:val="0"/>
                <w:lang w:val="en-US" w:bidi="ar-SA"/>
              </w:rPr>
              <w:t>/</w:t>
            </w:r>
            <w:r>
              <w:rPr>
                <w:b/>
                <w:color w:val="000000"/>
                <w:kern w:val="0"/>
                <w:lang w:val="ru-RU" w:bidi="ar-SA"/>
              </w:rPr>
              <w:t>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B35BF" w14:textId="77777777" w:rsidR="009F0138" w:rsidRDefault="009F0138">
            <w:pPr>
              <w:widowControl w:val="0"/>
              <w:spacing w:line="265" w:lineRule="exact"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Наименование тем (разделов) дисциплины</w:t>
            </w:r>
          </w:p>
        </w:tc>
        <w:tc>
          <w:tcPr>
            <w:tcW w:w="53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99F2D" w14:textId="77777777" w:rsidR="009F0138" w:rsidRDefault="009F0138">
            <w:pPr>
              <w:widowControl w:val="0"/>
              <w:spacing w:line="265" w:lineRule="exact"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Трудоемкость в часах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C636E" w14:textId="77777777" w:rsidR="009F0138" w:rsidRDefault="009F0138">
            <w:pPr>
              <w:widowControl w:val="0"/>
              <w:spacing w:line="265" w:lineRule="exact"/>
            </w:pPr>
            <w:r>
              <w:rPr>
                <w:b/>
                <w:color w:val="000000"/>
                <w:kern w:val="0"/>
                <w:lang w:val="ru-RU" w:bidi="ar-SA"/>
              </w:rPr>
              <w:t>Формы текущего контроля успеваемости</w:t>
            </w:r>
          </w:p>
        </w:tc>
      </w:tr>
      <w:tr w:rsidR="009F0138" w14:paraId="24BB5B86" w14:textId="77777777" w:rsidTr="00942DB2">
        <w:trPr>
          <w:trHeight w:val="255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1589" w14:textId="77777777" w:rsidR="009F0138" w:rsidRDefault="009F0138">
            <w:pPr>
              <w:widowControl w:val="0"/>
              <w:snapToGrid w:val="0"/>
              <w:spacing w:line="265" w:lineRule="exact"/>
              <w:jc w:val="center"/>
              <w:rPr>
                <w:b/>
                <w:color w:val="000000"/>
                <w:kern w:val="0"/>
                <w:lang w:val="ru-RU" w:bidi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2F9D8" w14:textId="77777777" w:rsidR="009F0138" w:rsidRDefault="009F0138">
            <w:pPr>
              <w:widowControl w:val="0"/>
              <w:snapToGrid w:val="0"/>
              <w:spacing w:line="265" w:lineRule="exact"/>
              <w:jc w:val="center"/>
              <w:rPr>
                <w:b/>
                <w:color w:val="000000"/>
                <w:kern w:val="0"/>
                <w:lang w:val="ru-RU" w:bidi="ar-SA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79B79" w14:textId="77777777" w:rsidR="009F0138" w:rsidRDefault="009F0138">
            <w:pPr>
              <w:widowControl w:val="0"/>
              <w:spacing w:line="265" w:lineRule="exact"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Всего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46027" w14:textId="77777777" w:rsidR="009F0138" w:rsidRDefault="009F0138">
            <w:pPr>
              <w:widowControl w:val="0"/>
              <w:spacing w:line="265" w:lineRule="exact"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Аудиторная работа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980EC" w14:textId="77777777" w:rsidR="009F0138" w:rsidRDefault="009F0138">
            <w:pPr>
              <w:widowControl w:val="0"/>
              <w:spacing w:line="265" w:lineRule="exact"/>
              <w:ind w:right="-113"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Самостоятельная работа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C5E2" w14:textId="77777777" w:rsidR="009F0138" w:rsidRDefault="009F0138">
            <w:pPr>
              <w:widowControl w:val="0"/>
              <w:snapToGrid w:val="0"/>
              <w:spacing w:line="265" w:lineRule="exact"/>
              <w:rPr>
                <w:b/>
                <w:color w:val="000000"/>
                <w:kern w:val="0"/>
                <w:lang w:val="ru-RU" w:bidi="ar-SA"/>
              </w:rPr>
            </w:pPr>
          </w:p>
        </w:tc>
      </w:tr>
      <w:tr w:rsidR="00C43BF0" w14:paraId="5BD430BE" w14:textId="77777777" w:rsidTr="00942DB2">
        <w:trPr>
          <w:trHeight w:val="5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2F73A" w14:textId="77777777" w:rsidR="00C43BF0" w:rsidRDefault="00C43BF0">
            <w:pPr>
              <w:widowControl w:val="0"/>
              <w:snapToGrid w:val="0"/>
              <w:spacing w:line="265" w:lineRule="exact"/>
              <w:rPr>
                <w:b/>
                <w:color w:val="000000"/>
                <w:kern w:val="0"/>
                <w:lang w:val="ru-RU" w:bidi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333D9" w14:textId="77777777" w:rsidR="00C43BF0" w:rsidRDefault="00C43BF0">
            <w:pPr>
              <w:widowControl w:val="0"/>
              <w:snapToGrid w:val="0"/>
              <w:spacing w:line="265" w:lineRule="exact"/>
              <w:rPr>
                <w:b/>
                <w:color w:val="000000"/>
                <w:kern w:val="0"/>
                <w:lang w:val="ru-RU" w:bidi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90C7B" w14:textId="77777777" w:rsidR="00C43BF0" w:rsidRDefault="00C43BF0">
            <w:pPr>
              <w:widowControl w:val="0"/>
              <w:snapToGrid w:val="0"/>
              <w:spacing w:line="265" w:lineRule="exact"/>
              <w:rPr>
                <w:b/>
                <w:color w:val="000000"/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0C62B" w14:textId="77777777" w:rsidR="00C43BF0" w:rsidRDefault="00C43BF0">
            <w:pPr>
              <w:widowControl w:val="0"/>
              <w:spacing w:line="265" w:lineRule="exact"/>
            </w:pPr>
            <w:proofErr w:type="gramStart"/>
            <w:r>
              <w:rPr>
                <w:color w:val="000000"/>
                <w:kern w:val="0"/>
                <w:lang w:val="ru-RU" w:bidi="ar-SA"/>
              </w:rPr>
              <w:t>Об-</w:t>
            </w:r>
            <w:proofErr w:type="spellStart"/>
            <w:r>
              <w:rPr>
                <w:color w:val="000000"/>
                <w:kern w:val="0"/>
                <w:lang w:val="ru-RU" w:bidi="ar-SA"/>
              </w:rPr>
              <w:t>щая</w:t>
            </w:r>
            <w:proofErr w:type="spellEnd"/>
            <w:proofErr w:type="gramEnd"/>
          </w:p>
          <w:p w14:paraId="56CF2048" w14:textId="77777777" w:rsidR="00C43BF0" w:rsidRDefault="00C43BF0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 xml:space="preserve">в </w:t>
            </w:r>
            <w:proofErr w:type="spellStart"/>
            <w:r>
              <w:rPr>
                <w:color w:val="000000"/>
                <w:kern w:val="0"/>
                <w:lang w:val="ru-RU" w:bidi="ar-SA"/>
              </w:rPr>
              <w:t>т.ч</w:t>
            </w:r>
            <w:proofErr w:type="spellEnd"/>
            <w:r>
              <w:rPr>
                <w:color w:val="000000"/>
                <w:kern w:val="0"/>
                <w:lang w:val="ru-RU" w:bidi="ar-SA"/>
              </w:rPr>
              <w:t>.: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660FE" w14:textId="77777777" w:rsidR="00C43BF0" w:rsidRDefault="00C43BF0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46C6" w14:textId="44144C84" w:rsidR="00C43BF0" w:rsidRDefault="00C43BF0">
            <w:pPr>
              <w:widowControl w:val="0"/>
              <w:spacing w:line="265" w:lineRule="exact"/>
              <w:ind w:right="-106"/>
            </w:pPr>
            <w:r>
              <w:rPr>
                <w:color w:val="000000"/>
                <w:kern w:val="0"/>
                <w:lang w:val="ru-RU" w:bidi="ar-SA"/>
              </w:rPr>
              <w:t>Семина-</w:t>
            </w:r>
            <w:proofErr w:type="spellStart"/>
            <w:r>
              <w:rPr>
                <w:color w:val="000000"/>
                <w:kern w:val="0"/>
                <w:lang w:val="ru-RU" w:bidi="ar-SA"/>
              </w:rPr>
              <w:t>ры</w:t>
            </w:r>
            <w:proofErr w:type="spellEnd"/>
            <w:r>
              <w:rPr>
                <w:color w:val="000000"/>
                <w:kern w:val="0"/>
                <w:lang w:val="ru-RU" w:bidi="ar-SA"/>
              </w:rPr>
              <w:t>, практические занятия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6060E" w14:textId="77777777" w:rsidR="00C43BF0" w:rsidRDefault="00C43BF0">
            <w:pPr>
              <w:widowControl w:val="0"/>
              <w:snapToGrid w:val="0"/>
              <w:spacing w:line="265" w:lineRule="exact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2FEC1" w14:textId="77777777" w:rsidR="00C43BF0" w:rsidRDefault="00C43BF0">
            <w:pPr>
              <w:widowControl w:val="0"/>
              <w:snapToGrid w:val="0"/>
              <w:spacing w:line="265" w:lineRule="exact"/>
              <w:rPr>
                <w:color w:val="000000"/>
                <w:kern w:val="0"/>
                <w:lang w:val="ru-RU" w:bidi="ar-SA"/>
              </w:rPr>
            </w:pPr>
          </w:p>
        </w:tc>
      </w:tr>
      <w:tr w:rsidR="009F0138" w14:paraId="2C3E2BC5" w14:textId="77777777" w:rsidTr="00C43BF0">
        <w:trPr>
          <w:trHeight w:val="90"/>
          <w:jc w:val="center"/>
        </w:trPr>
        <w:tc>
          <w:tcPr>
            <w:tcW w:w="104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EC1CF" w14:textId="77777777" w:rsidR="009F0138" w:rsidRDefault="009F0138">
            <w:pPr>
              <w:widowControl w:val="0"/>
              <w:spacing w:line="265" w:lineRule="exact"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Общая часть Административного права</w:t>
            </w:r>
          </w:p>
        </w:tc>
      </w:tr>
      <w:tr w:rsidR="00C43BF0" w:rsidRPr="009C2BD2" w14:paraId="652D6861" w14:textId="77777777" w:rsidTr="00942DB2">
        <w:trPr>
          <w:trHeight w:val="123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1EAEC" w14:textId="77777777" w:rsidR="00C43BF0" w:rsidRDefault="00C43BF0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E4F13" w14:textId="77777777" w:rsidR="00C43BF0" w:rsidRPr="009F0138" w:rsidRDefault="00C43BF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1. Государственное управление и исполнительная власть.</w:t>
            </w:r>
          </w:p>
          <w:p w14:paraId="096C88F6" w14:textId="77777777" w:rsidR="00C43BF0" w:rsidRPr="009F0138" w:rsidRDefault="00C43BF0">
            <w:pPr>
              <w:pStyle w:val="TableContents"/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EFEFD" w14:textId="77777777" w:rsidR="00C43BF0" w:rsidRPr="009F0138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  <w:p w14:paraId="5718FD89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9/</w:t>
            </w:r>
          </w:p>
          <w:p w14:paraId="74C35180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9</w:t>
            </w:r>
          </w:p>
          <w:p w14:paraId="041A8873" w14:textId="77777777" w:rsidR="00C43BF0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  <w:p w14:paraId="08F15B74" w14:textId="77777777" w:rsidR="00C43BF0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E230B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06A335CA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  <w:p w14:paraId="3E53433A" w14:textId="77777777" w:rsidR="00C43BF0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6CE6E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</w:t>
            </w:r>
            <w:r>
              <w:rPr>
                <w:kern w:val="0"/>
                <w:lang w:val="en-US" w:bidi="ar-SA"/>
              </w:rPr>
              <w:t>/</w:t>
            </w:r>
          </w:p>
          <w:p w14:paraId="066A1AF2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1</w:t>
            </w:r>
          </w:p>
          <w:p w14:paraId="2F98663F" w14:textId="77777777" w:rsidR="00C43BF0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69613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07081E9D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</w:t>
            </w:r>
          </w:p>
          <w:p w14:paraId="66E30C86" w14:textId="77777777" w:rsidR="00C43BF0" w:rsidRPr="00DF7073" w:rsidRDefault="00C43BF0">
            <w:pPr>
              <w:widowControl w:val="0"/>
              <w:jc w:val="center"/>
              <w:rPr>
                <w:kern w:val="0"/>
                <w:highlight w:val="yellow"/>
                <w:lang w:val="ru-RU" w:bidi="ar-SA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44FD7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6/</w:t>
            </w:r>
          </w:p>
          <w:p w14:paraId="3657C672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7</w:t>
            </w:r>
          </w:p>
          <w:p w14:paraId="6064C6FF" w14:textId="77777777" w:rsidR="00C43BF0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31EB3" w14:textId="77777777" w:rsidR="00C43BF0" w:rsidRPr="0011597D" w:rsidRDefault="00C43BF0" w:rsidP="00B4063F">
            <w:pPr>
              <w:widowControl w:val="0"/>
              <w:spacing w:line="265" w:lineRule="exact"/>
              <w:rPr>
                <w:lang w:val="ru-RU"/>
              </w:rPr>
            </w:pPr>
            <w:r w:rsidRPr="0011597D">
              <w:rPr>
                <w:kern w:val="0"/>
                <w:lang w:val="ru-RU" w:bidi="ar-SA"/>
              </w:rPr>
              <w:t>Устный опрос, дискуссия, тестирование, решение ситуационных задач, тестирование</w:t>
            </w:r>
          </w:p>
        </w:tc>
      </w:tr>
      <w:tr w:rsidR="00C43BF0" w:rsidRPr="009C2BD2" w14:paraId="1C89274D" w14:textId="77777777" w:rsidTr="00942DB2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A49A7" w14:textId="77777777" w:rsidR="00C43BF0" w:rsidRDefault="00C43BF0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83B2D" w14:textId="77777777" w:rsidR="00C43BF0" w:rsidRPr="009F0138" w:rsidRDefault="00C43BF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2. Сущность, предмет, методология, источники и система Административного права.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2E6F8" w14:textId="77777777" w:rsidR="00C43BF0" w:rsidRDefault="00C43BF0">
            <w:pPr>
              <w:widowControl w:val="0"/>
              <w:snapToGrid w:val="0"/>
              <w:jc w:val="center"/>
              <w:rPr>
                <w:kern w:val="0"/>
                <w:lang w:val="ru-RU" w:bidi="ar-SA"/>
              </w:rPr>
            </w:pPr>
          </w:p>
          <w:p w14:paraId="7D2385B7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9</w:t>
            </w:r>
            <w:r>
              <w:rPr>
                <w:kern w:val="0"/>
                <w:lang w:val="en-US" w:bidi="ar-SA"/>
              </w:rPr>
              <w:t>/</w:t>
            </w:r>
          </w:p>
          <w:p w14:paraId="56CDC493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9</w:t>
            </w:r>
          </w:p>
          <w:p w14:paraId="2EFB286D" w14:textId="77777777" w:rsidR="00C43BF0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A9C16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3/</w:t>
            </w:r>
          </w:p>
          <w:p w14:paraId="6D52E490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749CC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</w:t>
            </w:r>
            <w:r>
              <w:rPr>
                <w:kern w:val="0"/>
                <w:lang w:val="en-US" w:bidi="ar-SA"/>
              </w:rPr>
              <w:t>/</w:t>
            </w:r>
          </w:p>
          <w:p w14:paraId="3876D6B9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55D8B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5F1649EA" w14:textId="6452856B" w:rsidR="00C43BF0" w:rsidRPr="00DF7073" w:rsidRDefault="00C43BF0">
            <w:pPr>
              <w:widowControl w:val="0"/>
              <w:jc w:val="center"/>
              <w:rPr>
                <w:kern w:val="0"/>
                <w:highlight w:val="yellow"/>
                <w:lang w:val="ru-RU" w:bidi="ar-SA"/>
              </w:rPr>
            </w:pPr>
            <w:r>
              <w:rPr>
                <w:kern w:val="0"/>
                <w:lang w:val="ru-RU" w:bidi="ar-SA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E8353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6</w:t>
            </w:r>
            <w:r>
              <w:rPr>
                <w:kern w:val="0"/>
                <w:lang w:val="en-US" w:bidi="ar-SA"/>
              </w:rPr>
              <w:t>/</w:t>
            </w:r>
          </w:p>
          <w:p w14:paraId="2EA107E1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81EF9" w14:textId="77777777" w:rsidR="00C43BF0" w:rsidRPr="0011597D" w:rsidRDefault="00C43BF0">
            <w:pPr>
              <w:widowControl w:val="0"/>
              <w:spacing w:line="265" w:lineRule="exact"/>
              <w:rPr>
                <w:lang w:val="ru-RU"/>
              </w:rPr>
            </w:pPr>
            <w:r w:rsidRPr="0011597D">
              <w:rPr>
                <w:kern w:val="0"/>
                <w:lang w:val="ru-RU" w:bidi="ar-SA"/>
              </w:rPr>
              <w:t>Устный опрос, презентации и доклады, групповое обсуждение, решение задач, тестирование</w:t>
            </w:r>
          </w:p>
        </w:tc>
      </w:tr>
      <w:tr w:rsidR="00C43BF0" w:rsidRPr="009C2BD2" w14:paraId="5A83C48E" w14:textId="77777777" w:rsidTr="00942DB2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57DBA" w14:textId="77777777" w:rsidR="00C43BF0" w:rsidRDefault="00C43BF0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530B8" w14:textId="77777777" w:rsidR="00C43BF0" w:rsidRPr="009F0138" w:rsidRDefault="00C43BF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3. Механизм административно-правового регулирования.</w:t>
            </w:r>
          </w:p>
          <w:p w14:paraId="494AEF1D" w14:textId="77777777" w:rsidR="00C43BF0" w:rsidRPr="009F0138" w:rsidRDefault="00C43BF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eastAsia="Liberation Serif" w:cs="Liberation Serif"/>
                <w:lang w:val="ru-RU"/>
              </w:rPr>
              <w:t xml:space="preserve">         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4176E" w14:textId="77777777" w:rsidR="00C43BF0" w:rsidRDefault="00C43BF0">
            <w:pPr>
              <w:widowControl w:val="0"/>
              <w:snapToGrid w:val="0"/>
              <w:jc w:val="center"/>
              <w:rPr>
                <w:kern w:val="0"/>
                <w:lang w:val="ru-RU" w:bidi="ar-SA"/>
              </w:rPr>
            </w:pPr>
          </w:p>
          <w:p w14:paraId="2FC3C661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10/</w:t>
            </w:r>
          </w:p>
          <w:p w14:paraId="049E54E7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11</w:t>
            </w:r>
          </w:p>
          <w:p w14:paraId="492BD757" w14:textId="77777777" w:rsidR="00C43BF0" w:rsidRDefault="00C43BF0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11201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4</w:t>
            </w:r>
            <w:r>
              <w:rPr>
                <w:kern w:val="0"/>
                <w:lang w:val="en-US" w:bidi="ar-SA"/>
              </w:rPr>
              <w:t>/</w:t>
            </w:r>
          </w:p>
          <w:p w14:paraId="084C6B56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E73D7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</w:t>
            </w:r>
            <w:r>
              <w:rPr>
                <w:kern w:val="0"/>
                <w:lang w:val="en-US" w:bidi="ar-SA"/>
              </w:rPr>
              <w:t>/</w:t>
            </w:r>
          </w:p>
          <w:p w14:paraId="036F08C1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4BA08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5681D7E4" w14:textId="63C1ACAE" w:rsidR="00C43BF0" w:rsidRPr="00DF7073" w:rsidRDefault="00C43BF0">
            <w:pPr>
              <w:widowControl w:val="0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41AB9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6</w:t>
            </w:r>
            <w:r>
              <w:rPr>
                <w:kern w:val="0"/>
                <w:lang w:val="en-US" w:bidi="ar-SA"/>
              </w:rPr>
              <w:t>/</w:t>
            </w:r>
          </w:p>
          <w:p w14:paraId="25C1FD55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05C5B" w14:textId="77777777" w:rsidR="00C43BF0" w:rsidRPr="0011597D" w:rsidRDefault="00C43BF0">
            <w:pPr>
              <w:widowControl w:val="0"/>
              <w:spacing w:line="265" w:lineRule="exact"/>
              <w:rPr>
                <w:lang w:val="ru-RU"/>
              </w:rPr>
            </w:pPr>
            <w:r w:rsidRPr="0011597D">
              <w:rPr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актов, решение задач, тестирование</w:t>
            </w:r>
          </w:p>
        </w:tc>
      </w:tr>
      <w:tr w:rsidR="00C43BF0" w:rsidRPr="009C2BD2" w14:paraId="087ADD3E" w14:textId="77777777" w:rsidTr="00942DB2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86FF4" w14:textId="77777777" w:rsidR="00C43BF0" w:rsidRDefault="00C43BF0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B9A7E" w14:textId="77777777" w:rsidR="00C43BF0" w:rsidRPr="009F0138" w:rsidRDefault="00C43BF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4. Субъекты Административног</w:t>
            </w:r>
            <w:r>
              <w:rPr>
                <w:lang w:val="ru-RU"/>
              </w:rPr>
              <w:lastRenderedPageBreak/>
              <w:t>о права. Административно-правовой статус человека и гражданина.</w:t>
            </w:r>
          </w:p>
          <w:p w14:paraId="26B285C1" w14:textId="77777777" w:rsidR="00C43BF0" w:rsidRPr="009F0138" w:rsidRDefault="00C43BF0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1F683" w14:textId="77777777" w:rsidR="00C43BF0" w:rsidRPr="009F0138" w:rsidRDefault="00C43BF0">
            <w:pPr>
              <w:widowControl w:val="0"/>
              <w:jc w:val="center"/>
              <w:rPr>
                <w:lang w:val="ru-RU"/>
              </w:rPr>
            </w:pPr>
          </w:p>
          <w:p w14:paraId="111AB850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9</w:t>
            </w:r>
            <w:r>
              <w:rPr>
                <w:kern w:val="0"/>
                <w:lang w:val="en-US" w:bidi="ar-SA"/>
              </w:rPr>
              <w:t>/</w:t>
            </w:r>
          </w:p>
          <w:p w14:paraId="491D9BCB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lastRenderedPageBreak/>
              <w:t>10</w:t>
            </w:r>
          </w:p>
          <w:p w14:paraId="0FEEA692" w14:textId="77777777" w:rsidR="00C43BF0" w:rsidRDefault="00C43BF0">
            <w:pPr>
              <w:widowControl w:val="0"/>
              <w:jc w:val="center"/>
              <w:rPr>
                <w:b/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8F120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lastRenderedPageBreak/>
              <w:t>4</w:t>
            </w:r>
            <w:r>
              <w:rPr>
                <w:kern w:val="0"/>
                <w:lang w:val="en-US" w:bidi="ar-SA"/>
              </w:rPr>
              <w:t>/</w:t>
            </w:r>
          </w:p>
          <w:p w14:paraId="27C73A69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88332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</w:t>
            </w:r>
            <w:r>
              <w:rPr>
                <w:kern w:val="0"/>
                <w:lang w:val="en-US" w:bidi="ar-SA"/>
              </w:rPr>
              <w:t>/</w:t>
            </w:r>
          </w:p>
          <w:p w14:paraId="446DDFB8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FA3CB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69B2363D" w14:textId="1D6B989C" w:rsidR="00C43BF0" w:rsidRPr="00DF7073" w:rsidRDefault="00C43BF0">
            <w:pPr>
              <w:widowControl w:val="0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7A417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0FBEEFB5" w14:textId="77777777" w:rsidR="00C43BF0" w:rsidRDefault="00C43BF0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EB538" w14:textId="77777777" w:rsidR="00C43BF0" w:rsidRPr="0011597D" w:rsidRDefault="00C43BF0">
            <w:pPr>
              <w:widowControl w:val="0"/>
              <w:spacing w:line="265" w:lineRule="exact"/>
              <w:rPr>
                <w:lang w:val="ru-RU"/>
              </w:rPr>
            </w:pPr>
            <w:r w:rsidRPr="0011597D">
              <w:rPr>
                <w:kern w:val="0"/>
                <w:lang w:val="ru-RU" w:bidi="ar-SA"/>
              </w:rPr>
              <w:t xml:space="preserve">Устный опрос, презентации и доклады, групповое </w:t>
            </w:r>
            <w:r w:rsidRPr="0011597D">
              <w:rPr>
                <w:kern w:val="0"/>
                <w:lang w:val="ru-RU" w:bidi="ar-SA"/>
              </w:rPr>
              <w:lastRenderedPageBreak/>
              <w:t>обсуждение, анализ нормативно-правовых актов, решение задач</w:t>
            </w:r>
          </w:p>
        </w:tc>
      </w:tr>
      <w:tr w:rsidR="00942DB2" w:rsidRPr="009C2BD2" w14:paraId="7F7D9FE0" w14:textId="77777777" w:rsidTr="00942DB2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65A54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43B4D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5. Административно-правовой статус юридических лиц.</w:t>
            </w:r>
          </w:p>
          <w:p w14:paraId="49A403AA" w14:textId="77777777" w:rsidR="00942DB2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D72FD" w14:textId="77777777" w:rsidR="00942DB2" w:rsidRDefault="00942DB2">
            <w:pPr>
              <w:widowControl w:val="0"/>
              <w:snapToGrid w:val="0"/>
              <w:jc w:val="center"/>
              <w:rPr>
                <w:kern w:val="0"/>
                <w:lang w:val="ru-RU" w:bidi="ar-SA"/>
              </w:rPr>
            </w:pPr>
          </w:p>
          <w:p w14:paraId="4EA132C5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10/</w:t>
            </w:r>
          </w:p>
          <w:p w14:paraId="192587C2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10</w:t>
            </w:r>
          </w:p>
          <w:p w14:paraId="4FD5EF4C" w14:textId="77777777" w:rsidR="00942DB2" w:rsidRDefault="00942DB2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A1DEF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7F6B462B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FD27C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49EACA6B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CAE15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4E3D715E" w14:textId="7BAF3FE1" w:rsidR="00942DB2" w:rsidRPr="00DF7073" w:rsidRDefault="00942DB2">
            <w:pPr>
              <w:widowControl w:val="0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2FB44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0CDE2A8F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37509" w14:textId="77777777" w:rsidR="00942DB2" w:rsidRPr="0011597D" w:rsidRDefault="00942DB2">
            <w:pPr>
              <w:widowControl w:val="0"/>
              <w:spacing w:line="265" w:lineRule="exact"/>
              <w:rPr>
                <w:lang w:val="ru-RU"/>
              </w:rPr>
            </w:pPr>
            <w:r w:rsidRPr="0011597D">
              <w:rPr>
                <w:kern w:val="0"/>
                <w:lang w:val="ru-RU" w:bidi="ar-SA"/>
              </w:rPr>
              <w:t>Тестирование, анализ нормативно-правовых актов</w:t>
            </w:r>
          </w:p>
        </w:tc>
      </w:tr>
      <w:tr w:rsidR="00942DB2" w:rsidRPr="009C2BD2" w14:paraId="1125DD54" w14:textId="77777777" w:rsidTr="00942DB2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4AC4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FF461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6. Органы исполнительной власти как субъекты Административного права.</w:t>
            </w:r>
          </w:p>
          <w:p w14:paraId="50EF0966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877ED" w14:textId="77777777" w:rsidR="00942DB2" w:rsidRDefault="00942DB2">
            <w:pPr>
              <w:widowControl w:val="0"/>
              <w:snapToGrid w:val="0"/>
              <w:jc w:val="center"/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</w:pPr>
          </w:p>
          <w:p w14:paraId="602DB230" w14:textId="77777777" w:rsidR="00942DB2" w:rsidRDefault="00942DB2">
            <w:pPr>
              <w:widowControl w:val="0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10/</w:t>
            </w:r>
          </w:p>
          <w:p w14:paraId="5419B547" w14:textId="77777777" w:rsidR="00942DB2" w:rsidRDefault="00942DB2">
            <w:pPr>
              <w:widowControl w:val="0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10</w:t>
            </w:r>
          </w:p>
          <w:p w14:paraId="794C3676" w14:textId="77777777" w:rsidR="00942DB2" w:rsidRDefault="00942DB2">
            <w:pPr>
              <w:widowControl w:val="0"/>
              <w:jc w:val="center"/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24C9E" w14:textId="77777777" w:rsidR="00942DB2" w:rsidRDefault="00942DB2">
            <w:pPr>
              <w:widowControl w:val="0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5/</w:t>
            </w:r>
          </w:p>
          <w:p w14:paraId="4DD23E10" w14:textId="77777777" w:rsidR="00942DB2" w:rsidRDefault="00942DB2">
            <w:pPr>
              <w:widowControl w:val="0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3BE9C" w14:textId="77777777" w:rsidR="00942DB2" w:rsidRDefault="00942DB2">
            <w:pPr>
              <w:widowControl w:val="0"/>
              <w:jc w:val="center"/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</w:pPr>
          </w:p>
          <w:p w14:paraId="45D4357F" w14:textId="77777777" w:rsidR="00942DB2" w:rsidRDefault="00942DB2">
            <w:pPr>
              <w:widowControl w:val="0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2/</w:t>
            </w:r>
          </w:p>
          <w:p w14:paraId="79152645" w14:textId="77777777" w:rsidR="00942DB2" w:rsidRDefault="00942DB2">
            <w:pPr>
              <w:widowControl w:val="0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2/</w:t>
            </w:r>
          </w:p>
          <w:p w14:paraId="3B6A1CCD" w14:textId="77777777" w:rsidR="00942DB2" w:rsidRDefault="00942DB2">
            <w:pPr>
              <w:widowControl w:val="0"/>
              <w:jc w:val="center"/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7394C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33BACE7B" w14:textId="5D9DEDCD" w:rsidR="00942DB2" w:rsidRPr="00DF7073" w:rsidRDefault="00942DB2">
            <w:pPr>
              <w:widowControl w:val="0"/>
              <w:jc w:val="center"/>
              <w:rPr>
                <w:highlight w:val="yellow"/>
              </w:rPr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1BFA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538E10BF" w14:textId="77777777" w:rsidR="00942DB2" w:rsidRDefault="00942DB2">
            <w:pPr>
              <w:widowControl w:val="0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561CE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тестирование, решение задач</w:t>
            </w:r>
          </w:p>
        </w:tc>
      </w:tr>
      <w:tr w:rsidR="00942DB2" w:rsidRPr="009C2BD2" w14:paraId="782CE3FD" w14:textId="77777777" w:rsidTr="00942DB2">
        <w:trPr>
          <w:trHeight w:val="15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8898C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1BC3F" w14:textId="77777777" w:rsidR="00942DB2" w:rsidRPr="009F0138" w:rsidRDefault="00942DB2">
            <w:pPr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7. Государственная служба Российской Федерации.</w:t>
            </w:r>
          </w:p>
          <w:p w14:paraId="3D8F5E15" w14:textId="77777777" w:rsidR="00942DB2" w:rsidRPr="009F0138" w:rsidRDefault="00942DB2">
            <w:pPr>
              <w:rPr>
                <w:lang w:val="ru-RU"/>
              </w:rPr>
            </w:pPr>
            <w:r>
              <w:rPr>
                <w:rFonts w:eastAsia="Liberation Serif" w:cs="Liberation Serif"/>
                <w:lang w:val="ru-RU"/>
              </w:rPr>
              <w:t xml:space="preserve">   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91104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</w:pPr>
          </w:p>
          <w:p w14:paraId="1CAE8D0A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11/</w:t>
            </w:r>
          </w:p>
          <w:p w14:paraId="6F65702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11</w:t>
            </w:r>
          </w:p>
          <w:p w14:paraId="218C78DD" w14:textId="77777777" w:rsidR="00942DB2" w:rsidRDefault="00942DB2">
            <w:pPr>
              <w:widowControl w:val="0"/>
              <w:spacing w:line="265" w:lineRule="exact"/>
              <w:jc w:val="center"/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570F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5/</w:t>
            </w:r>
          </w:p>
          <w:p w14:paraId="5CCB2318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4/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E437B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563FB7E0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en-US" w:eastAsia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7A958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5165E005" w14:textId="6FF87BC5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FFCA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6/</w:t>
            </w:r>
          </w:p>
          <w:p w14:paraId="339C6E88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rFonts w:ascii="Times New Roman CYR" w:eastAsia="Calibri" w:hAnsi="Times New Roman CYR" w:cs="Times New Roman CYR"/>
                <w:kern w:val="0"/>
                <w:lang w:val="ru-RU" w:eastAsia="en-US" w:bidi="ar-SA"/>
              </w:rPr>
              <w:t>7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92569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анализ нормативных правовых актов, решение задач, тестирование</w:t>
            </w:r>
          </w:p>
        </w:tc>
      </w:tr>
      <w:tr w:rsidR="00942DB2" w:rsidRPr="009C2BD2" w14:paraId="164F7DFD" w14:textId="77777777" w:rsidTr="00942DB2">
        <w:trPr>
          <w:trHeight w:val="16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5F9D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7E9DE" w14:textId="77777777" w:rsidR="00942DB2" w:rsidRPr="009F0138" w:rsidRDefault="00942DB2">
            <w:pPr>
              <w:spacing w:before="12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Тема 8. Административно-правовые формы и методы государственного управления. </w:t>
            </w:r>
          </w:p>
          <w:p w14:paraId="6A03CFC6" w14:textId="77777777" w:rsidR="00942DB2" w:rsidRPr="009F0138" w:rsidRDefault="00942DB2">
            <w:pPr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6CEE0" w14:textId="77777777" w:rsidR="00942DB2" w:rsidRDefault="00942DB2">
            <w:pPr>
              <w:widowControl w:val="0"/>
              <w:snapToGrid w:val="0"/>
              <w:jc w:val="center"/>
              <w:rPr>
                <w:kern w:val="0"/>
                <w:lang w:val="ru-RU" w:bidi="ar-SA"/>
              </w:rPr>
            </w:pPr>
          </w:p>
          <w:p w14:paraId="4A7B2916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11</w:t>
            </w:r>
            <w:r>
              <w:rPr>
                <w:kern w:val="0"/>
                <w:lang w:val="en-US" w:bidi="ar-SA"/>
              </w:rPr>
              <w:t>/</w:t>
            </w:r>
          </w:p>
          <w:p w14:paraId="71E4164B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10</w:t>
            </w:r>
          </w:p>
          <w:p w14:paraId="56382B43" w14:textId="77777777" w:rsidR="00942DB2" w:rsidRDefault="00942DB2">
            <w:pPr>
              <w:widowControl w:val="0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09875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1A45A8A8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3FAF0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7F9EB515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415A9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5C80623B" w14:textId="2E4FBC8D" w:rsidR="00942DB2" w:rsidRPr="00DF7073" w:rsidRDefault="00942DB2">
            <w:pPr>
              <w:widowControl w:val="0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55324" w14:textId="77777777" w:rsidR="00942DB2" w:rsidRDefault="00942DB2">
            <w:pPr>
              <w:widowControl w:val="0"/>
              <w:jc w:val="center"/>
            </w:pPr>
          </w:p>
          <w:p w14:paraId="32936086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6</w:t>
            </w:r>
            <w:r>
              <w:rPr>
                <w:kern w:val="0"/>
                <w:lang w:val="en-US" w:bidi="ar-SA"/>
              </w:rPr>
              <w:t>/</w:t>
            </w:r>
          </w:p>
          <w:p w14:paraId="5AEAC35A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en-US" w:bidi="ar-SA"/>
              </w:rPr>
              <w:t>6</w:t>
            </w:r>
          </w:p>
          <w:p w14:paraId="7B554941" w14:textId="77777777" w:rsidR="00942DB2" w:rsidRDefault="00942DB2">
            <w:pPr>
              <w:widowControl w:val="0"/>
              <w:jc w:val="center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84298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анализ нормативных правовых актов, решение задач</w:t>
            </w:r>
          </w:p>
        </w:tc>
      </w:tr>
      <w:tr w:rsidR="00942DB2" w:rsidRPr="009C2BD2" w14:paraId="7B8F1DDC" w14:textId="77777777" w:rsidTr="00942DB2">
        <w:trPr>
          <w:trHeight w:val="9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1124E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7E112" w14:textId="77777777" w:rsidR="00942DB2" w:rsidRPr="009F0138" w:rsidRDefault="00942DB2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Тема 9. Понятие и виды административно-правовых актов управления. </w:t>
            </w:r>
          </w:p>
          <w:p w14:paraId="78926C38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E9ADB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7697766F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  <w:r>
              <w:rPr>
                <w:kern w:val="0"/>
                <w:lang w:val="en-US" w:bidi="ar-SA"/>
              </w:rPr>
              <w:t>/</w:t>
            </w:r>
          </w:p>
          <w:p w14:paraId="2BA766FA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</w:p>
          <w:p w14:paraId="502658F7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FD4E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4</w:t>
            </w:r>
            <w:r>
              <w:rPr>
                <w:kern w:val="0"/>
                <w:lang w:val="en-US" w:bidi="ar-SA"/>
              </w:rPr>
              <w:t>/</w:t>
            </w:r>
          </w:p>
          <w:p w14:paraId="480734E0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2/</w:t>
            </w:r>
          </w:p>
          <w:p w14:paraId="57844D7D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DA5A1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7FE7D692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444A3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131A7AD4" w14:textId="0739C7CF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6D6C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  <w:r>
              <w:rPr>
                <w:kern w:val="0"/>
                <w:lang w:val="en-US" w:bidi="ar-SA"/>
              </w:rPr>
              <w:t>/</w:t>
            </w:r>
          </w:p>
          <w:p w14:paraId="27CA803D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6</w:t>
            </w:r>
          </w:p>
          <w:p w14:paraId="1EA66606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en-US" w:bidi="ar-S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C10E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анализ нормативных правовых актов, решение задач</w:t>
            </w:r>
          </w:p>
        </w:tc>
      </w:tr>
      <w:tr w:rsidR="00942DB2" w:rsidRPr="009C2BD2" w14:paraId="5A88FB9F" w14:textId="77777777" w:rsidTr="00942DB2">
        <w:trPr>
          <w:trHeight w:val="7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70CA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8D691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10. Сущность и способы обеспечения законности в государственном управлении.</w:t>
            </w:r>
          </w:p>
          <w:p w14:paraId="147C42B5" w14:textId="77777777" w:rsidR="00942DB2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7DEE9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74CF839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  <w:r>
              <w:rPr>
                <w:kern w:val="0"/>
                <w:lang w:val="en-US" w:bidi="ar-SA"/>
              </w:rPr>
              <w:t>/</w:t>
            </w:r>
          </w:p>
          <w:p w14:paraId="57F7DD8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</w:p>
          <w:p w14:paraId="5AFB056C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BD799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405B00D8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C2679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649CDF26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7129A3EC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  <w:p w14:paraId="65827CE2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12179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56C709AB" w14:textId="581E103F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AC0D6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795491CD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714A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дискуссия, анализ нормативных правовых актов, решение задач</w:t>
            </w:r>
          </w:p>
        </w:tc>
      </w:tr>
      <w:tr w:rsidR="00942DB2" w:rsidRPr="009C2BD2" w14:paraId="72B36982" w14:textId="77777777" w:rsidTr="00942DB2">
        <w:trPr>
          <w:trHeight w:val="9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9F780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8C330" w14:textId="77777777" w:rsidR="00942DB2" w:rsidRPr="009F0138" w:rsidRDefault="00942DB2">
            <w:pPr>
              <w:rPr>
                <w:lang w:val="ru-RU"/>
              </w:rPr>
            </w:pPr>
            <w:r>
              <w:rPr>
                <w:lang w:val="ru-RU"/>
              </w:rPr>
              <w:t>Тема 11. Административная ответственность как элемент административного принуждения.</w:t>
            </w:r>
          </w:p>
          <w:p w14:paraId="1034F28A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95366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4A1163E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  <w:r>
              <w:rPr>
                <w:kern w:val="0"/>
                <w:lang w:val="en-US" w:bidi="ar-SA"/>
              </w:rPr>
              <w:t>/</w:t>
            </w:r>
          </w:p>
          <w:p w14:paraId="18321AFD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</w:p>
          <w:p w14:paraId="55422ABC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E4B6E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5/</w:t>
            </w:r>
          </w:p>
          <w:p w14:paraId="3050B2B3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43A8C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2/</w:t>
            </w:r>
          </w:p>
          <w:p w14:paraId="28A6C53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0E794" w14:textId="77777777" w:rsidR="00942DB2" w:rsidRDefault="00942DB2">
            <w:pPr>
              <w:widowControl w:val="0"/>
              <w:jc w:val="center"/>
            </w:pPr>
          </w:p>
          <w:p w14:paraId="6F410483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2C56F713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</w:p>
          <w:p w14:paraId="55547AAF" w14:textId="3B079B0B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36677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28AEA35F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E3992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анализ нормативных правовых актов, решение задач, тестирование</w:t>
            </w:r>
          </w:p>
        </w:tc>
      </w:tr>
      <w:tr w:rsidR="00942DB2" w:rsidRPr="009C2BD2" w14:paraId="2A1DF83F" w14:textId="77777777" w:rsidTr="00942DB2">
        <w:trPr>
          <w:trHeight w:val="15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38767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E58E8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12. Административное правонарушение, административное наказание.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571A1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365513E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10/</w:t>
            </w:r>
          </w:p>
          <w:p w14:paraId="78E9DD88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</w:p>
          <w:p w14:paraId="3EE4AF54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70C58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03117C3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70134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6355FCB6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FE5AB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298CA5D7" w14:textId="01AA9CA7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2F071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388ECF88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C5BE3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анализ нормативных правовых актов, решение задач, тестирование</w:t>
            </w:r>
          </w:p>
        </w:tc>
      </w:tr>
      <w:tr w:rsidR="00942DB2" w:rsidRPr="009C2BD2" w14:paraId="182CC707" w14:textId="77777777" w:rsidTr="00942DB2">
        <w:trPr>
          <w:trHeight w:val="225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94820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0D926" w14:textId="77777777" w:rsidR="00942DB2" w:rsidRPr="009F0138" w:rsidRDefault="00942DB2">
            <w:pPr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 13. Административный процесс: сущность и виды. </w:t>
            </w:r>
            <w:r>
              <w:rPr>
                <w:rFonts w:eastAsia="Liberation Serif" w:cs="Liberation Serif"/>
                <w:lang w:val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8BBB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75B84166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10/</w:t>
            </w:r>
          </w:p>
          <w:p w14:paraId="38B1D64C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</w:t>
            </w:r>
          </w:p>
          <w:p w14:paraId="1976FF59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EB5BA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6BFE637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B476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122E9BC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812DE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20E19D3D" w14:textId="00787949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9EC8E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36D4AA53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70879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анализ нормативных правовых актов, решение задач</w:t>
            </w:r>
          </w:p>
        </w:tc>
      </w:tr>
      <w:tr w:rsidR="00942DB2" w:rsidRPr="009C2BD2" w14:paraId="1E18B1A3" w14:textId="77777777" w:rsidTr="00942DB2">
        <w:trPr>
          <w:trHeight w:val="13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C0C72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62E07" w14:textId="77777777" w:rsidR="00942DB2" w:rsidRPr="009F0138" w:rsidRDefault="00942DB2">
            <w:pPr>
              <w:rPr>
                <w:lang w:val="ru-RU"/>
              </w:rPr>
            </w:pPr>
            <w:r>
              <w:rPr>
                <w:lang w:val="ru-RU"/>
              </w:rPr>
              <w:t>Тема 14. Законность и дисциплина в сфере государственного управления.</w:t>
            </w:r>
          </w:p>
          <w:p w14:paraId="3FB0C0B9" w14:textId="77777777" w:rsidR="00942DB2" w:rsidRDefault="00942DB2">
            <w:pPr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E4E8C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3D784CC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  <w:r>
              <w:rPr>
                <w:kern w:val="0"/>
                <w:lang w:val="en-US" w:bidi="ar-SA"/>
              </w:rPr>
              <w:t>/</w:t>
            </w:r>
          </w:p>
          <w:p w14:paraId="4B26CC01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</w:t>
            </w:r>
          </w:p>
          <w:p w14:paraId="2A6D2E69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A4923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6EF49921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38A389E4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4</w:t>
            </w:r>
          </w:p>
          <w:p w14:paraId="74EDAFE4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1A348" w14:textId="77777777" w:rsidR="00942DB2" w:rsidRDefault="00942DB2">
            <w:pPr>
              <w:widowControl w:val="0"/>
              <w:spacing w:line="265" w:lineRule="exact"/>
              <w:jc w:val="center"/>
            </w:pPr>
          </w:p>
          <w:p w14:paraId="5161D8E6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31CABDEE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193ED" w14:textId="77777777" w:rsidR="00942DB2" w:rsidRDefault="00942DB2">
            <w:pPr>
              <w:widowControl w:val="0"/>
              <w:jc w:val="center"/>
            </w:pPr>
          </w:p>
          <w:p w14:paraId="3AA4B235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489E353D" w14:textId="5B555D31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D3E8C" w14:textId="77777777" w:rsidR="00942DB2" w:rsidRDefault="00942DB2">
            <w:pPr>
              <w:widowControl w:val="0"/>
              <w:jc w:val="center"/>
            </w:pPr>
          </w:p>
          <w:p w14:paraId="12057573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7677888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D9562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актов, решение задач</w:t>
            </w:r>
          </w:p>
        </w:tc>
      </w:tr>
      <w:tr w:rsidR="009F0138" w14:paraId="66BE8219" w14:textId="77777777" w:rsidTr="00C43BF0">
        <w:trPr>
          <w:trHeight w:val="135"/>
          <w:jc w:val="center"/>
        </w:trPr>
        <w:tc>
          <w:tcPr>
            <w:tcW w:w="104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3764F" w14:textId="77777777" w:rsidR="009F0138" w:rsidRDefault="009F0138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pacing w:line="265" w:lineRule="exact"/>
              <w:ind w:firstLine="709"/>
              <w:contextualSpacing/>
              <w:jc w:val="center"/>
            </w:pPr>
            <w:r>
              <w:rPr>
                <w:b/>
                <w:color w:val="000000"/>
                <w:kern w:val="0"/>
                <w:lang w:val="ru-RU" w:bidi="ar-SA"/>
              </w:rPr>
              <w:t>Особенная часть Административного права</w:t>
            </w:r>
          </w:p>
        </w:tc>
      </w:tr>
      <w:tr w:rsidR="00942DB2" w:rsidRPr="009C2BD2" w14:paraId="00032C87" w14:textId="77777777" w:rsidTr="00942DB2">
        <w:trPr>
          <w:trHeight w:val="135"/>
          <w:jc w:val="center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1EB46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BAF60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15. Межотраслевое административно-правовое регулирование.</w:t>
            </w:r>
          </w:p>
          <w:p w14:paraId="0783D2A4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48C1B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color w:val="000000"/>
                <w:kern w:val="0"/>
                <w:lang w:val="ru-RU" w:bidi="ar-SA"/>
              </w:rPr>
            </w:pPr>
          </w:p>
          <w:p w14:paraId="65EFE04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  <w:r>
              <w:rPr>
                <w:kern w:val="0"/>
                <w:lang w:val="en-US" w:bidi="ar-SA"/>
              </w:rPr>
              <w:t>/</w:t>
            </w:r>
          </w:p>
          <w:p w14:paraId="3E7C7A1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</w:t>
            </w:r>
          </w:p>
          <w:p w14:paraId="4864537E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3D6C6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5/</w:t>
            </w:r>
          </w:p>
          <w:p w14:paraId="7EB34723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D086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74F8D0B4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670DB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69912895" w14:textId="238426BA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ED06C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191E6F1E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8800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актов, решение задач</w:t>
            </w:r>
          </w:p>
        </w:tc>
      </w:tr>
      <w:tr w:rsidR="00942DB2" w:rsidRPr="009C2BD2" w14:paraId="4092A1D9" w14:textId="77777777" w:rsidTr="00942DB2">
        <w:trPr>
          <w:trHeight w:val="11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DB9C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8BBBB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16. Административно-правовое регулирование управления в социально-политической сфере управления.</w:t>
            </w:r>
          </w:p>
          <w:p w14:paraId="06B69DE3" w14:textId="77777777" w:rsidR="00942DB2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3B7FD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color w:val="000000"/>
                <w:kern w:val="0"/>
                <w:lang w:val="ru-RU" w:bidi="ar-SA"/>
              </w:rPr>
            </w:pPr>
          </w:p>
          <w:p w14:paraId="23462EAE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10/</w:t>
            </w:r>
          </w:p>
          <w:p w14:paraId="56798929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</w:t>
            </w:r>
          </w:p>
          <w:p w14:paraId="0F8FD814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141E6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5A29C4B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D3246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6B2E4FF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AE1B5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11050A3C" w14:textId="4E01A8A8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65573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35E8D25A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A9BAA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актов, решение задач</w:t>
            </w:r>
          </w:p>
        </w:tc>
      </w:tr>
      <w:tr w:rsidR="00942DB2" w:rsidRPr="009C2BD2" w14:paraId="1473C3BE" w14:textId="77777777" w:rsidTr="00942DB2">
        <w:trPr>
          <w:trHeight w:val="11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7DA8C" w14:textId="77777777" w:rsidR="00942DB2" w:rsidRDefault="00942DB2">
            <w:pPr>
              <w:widowControl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80919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 w:rsidRPr="009F0138">
              <w:rPr>
                <w:lang w:val="ru-RU"/>
              </w:rPr>
              <w:t>Тема 17. Административно-правовое регулирование управления в сфере хозяйственной деятельности.</w:t>
            </w:r>
          </w:p>
          <w:p w14:paraId="3731CE90" w14:textId="77777777" w:rsidR="00942DB2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E32EC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5D843B9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  <w:r>
              <w:rPr>
                <w:kern w:val="0"/>
                <w:lang w:val="en-US" w:bidi="ar-SA"/>
              </w:rPr>
              <w:t>/</w:t>
            </w:r>
          </w:p>
          <w:p w14:paraId="34EEB7A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</w:t>
            </w:r>
          </w:p>
          <w:p w14:paraId="4507F9BA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424AB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5FFF94A1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5BC87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704E714A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9466A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37039D50" w14:textId="249F4087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6D9AF" w14:textId="77777777" w:rsidR="00942DB2" w:rsidRDefault="00942DB2">
            <w:pPr>
              <w:widowControl w:val="0"/>
              <w:jc w:val="center"/>
            </w:pPr>
          </w:p>
          <w:p w14:paraId="21C9DD53" w14:textId="77777777" w:rsidR="00942DB2" w:rsidRDefault="00942DB2">
            <w:pPr>
              <w:widowControl w:val="0"/>
              <w:jc w:val="center"/>
            </w:pPr>
          </w:p>
          <w:p w14:paraId="583C8F52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26531249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  <w:p w14:paraId="5BF137A9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  <w:p w14:paraId="4FF130A0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348FB" w14:textId="77777777" w:rsidR="00942DB2" w:rsidRPr="009F0138" w:rsidRDefault="00942DB2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актов, решение задач</w:t>
            </w:r>
          </w:p>
        </w:tc>
      </w:tr>
      <w:tr w:rsidR="00942DB2" w:rsidRPr="009C2BD2" w14:paraId="25922B90" w14:textId="77777777" w:rsidTr="00942DB2">
        <w:trPr>
          <w:trHeight w:val="11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8FB8F" w14:textId="77777777" w:rsidR="00942DB2" w:rsidRDefault="00942DB2">
            <w:pPr>
              <w:widowControl w:val="0"/>
              <w:snapToGrid w:val="0"/>
              <w:spacing w:line="265" w:lineRule="exact"/>
            </w:pPr>
            <w:r>
              <w:rPr>
                <w:color w:val="000000"/>
                <w:kern w:val="0"/>
                <w:lang w:val="ru-RU" w:bidi="ar-SA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764E2" w14:textId="77777777" w:rsidR="00942DB2" w:rsidRPr="009F0138" w:rsidRDefault="00942DB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18. Управление в экономической сфере.</w:t>
            </w:r>
          </w:p>
          <w:p w14:paraId="28F5F3F7" w14:textId="77777777" w:rsidR="00942DB2" w:rsidRDefault="00942DB2">
            <w:pPr>
              <w:rPr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D179A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10</w:t>
            </w:r>
            <w:r>
              <w:rPr>
                <w:kern w:val="0"/>
                <w:lang w:val="en-US" w:bidi="ar-SA"/>
              </w:rPr>
              <w:t>/</w:t>
            </w:r>
          </w:p>
          <w:p w14:paraId="6B9F7D15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E7E7F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5597AF51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</w:pPr>
            <w:r>
              <w:rPr>
                <w:b/>
                <w:kern w:val="0"/>
                <w:lang w:val="en-US" w:bidi="ar-SA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DA6D2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en-US" w:bidi="ar-SA"/>
              </w:rPr>
              <w:t>/</w:t>
            </w:r>
          </w:p>
          <w:p w14:paraId="6D658B72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kern w:val="0"/>
                <w:lang w:val="en-US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2C2F0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3</w:t>
            </w:r>
            <w:r>
              <w:rPr>
                <w:kern w:val="0"/>
                <w:lang w:val="en-US" w:bidi="ar-SA"/>
              </w:rPr>
              <w:t>/</w:t>
            </w:r>
          </w:p>
          <w:p w14:paraId="3780D286" w14:textId="1ACD7404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9378B" w14:textId="77777777" w:rsidR="00942DB2" w:rsidRDefault="00942DB2">
            <w:pPr>
              <w:widowControl w:val="0"/>
              <w:jc w:val="center"/>
            </w:pPr>
            <w:r>
              <w:rPr>
                <w:kern w:val="0"/>
                <w:lang w:val="ru-RU" w:bidi="ar-SA"/>
              </w:rPr>
              <w:t>5</w:t>
            </w:r>
            <w:r>
              <w:rPr>
                <w:kern w:val="0"/>
                <w:lang w:val="en-US" w:bidi="ar-SA"/>
              </w:rPr>
              <w:t>/</w:t>
            </w:r>
          </w:p>
          <w:p w14:paraId="3674B9AC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</w:pPr>
            <w:r>
              <w:rPr>
                <w:kern w:val="0"/>
                <w:lang w:val="ru-RU" w:bidi="ar-SA"/>
              </w:rPr>
              <w:t>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3BDB9" w14:textId="77777777" w:rsidR="00942DB2" w:rsidRPr="009F0138" w:rsidRDefault="00942DB2">
            <w:pPr>
              <w:widowControl w:val="0"/>
              <w:snapToGrid w:val="0"/>
              <w:spacing w:line="265" w:lineRule="exact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</w:t>
            </w:r>
            <w:r>
              <w:rPr>
                <w:color w:val="000000"/>
                <w:kern w:val="0"/>
                <w:lang w:val="ru-RU" w:bidi="ar-SA"/>
              </w:rPr>
              <w:lastRenderedPageBreak/>
              <w:t>правовых актов, решение задач</w:t>
            </w:r>
          </w:p>
        </w:tc>
      </w:tr>
      <w:tr w:rsidR="00942DB2" w14:paraId="134E4286" w14:textId="77777777" w:rsidTr="00942DB2">
        <w:trPr>
          <w:trHeight w:val="115"/>
          <w:jc w:val="center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E067B" w14:textId="77777777" w:rsidR="00942DB2" w:rsidRDefault="00942DB2">
            <w:pPr>
              <w:widowControl w:val="0"/>
              <w:snapToGrid w:val="0"/>
              <w:spacing w:line="265" w:lineRule="exact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B8E5A" w14:textId="77777777" w:rsidR="00942DB2" w:rsidRDefault="00942DB2">
            <w:pPr>
              <w:widowControl w:val="0"/>
              <w:snapToGrid w:val="0"/>
              <w:spacing w:line="265" w:lineRule="exact"/>
              <w:rPr>
                <w:b/>
                <w:color w:val="000000"/>
                <w:kern w:val="0"/>
                <w:lang w:val="ru-RU" w:bidi="ar-SA"/>
              </w:rPr>
            </w:pPr>
          </w:p>
          <w:p w14:paraId="0940DB4E" w14:textId="77777777" w:rsidR="00942DB2" w:rsidRDefault="00942DB2">
            <w:pPr>
              <w:widowControl w:val="0"/>
              <w:spacing w:line="265" w:lineRule="exact"/>
            </w:pPr>
            <w:r>
              <w:rPr>
                <w:b/>
                <w:color w:val="000000"/>
                <w:kern w:val="0"/>
                <w:lang w:val="ru-RU" w:bidi="ar-SA"/>
              </w:rPr>
              <w:t>В целом по дисциплине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9F330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b/>
                <w:kern w:val="0"/>
                <w:lang w:val="ru-RU" w:bidi="ar-SA"/>
              </w:rPr>
              <w:t>180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34697" w14:textId="77777777" w:rsidR="00942DB2" w:rsidRDefault="00942DB2">
            <w:pPr>
              <w:widowControl w:val="0"/>
              <w:snapToGrid w:val="0"/>
              <w:jc w:val="center"/>
              <w:rPr>
                <w:b/>
                <w:kern w:val="0"/>
                <w:lang w:val="ru-RU" w:bidi="ar-SA"/>
              </w:rPr>
            </w:pPr>
          </w:p>
          <w:p w14:paraId="2797D3A4" w14:textId="77777777" w:rsidR="00942DB2" w:rsidRDefault="00942DB2">
            <w:pPr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84</w:t>
            </w:r>
            <w:r>
              <w:rPr>
                <w:b/>
                <w:kern w:val="0"/>
                <w:lang w:val="en-US" w:bidi="ar-SA"/>
              </w:rPr>
              <w:t>/</w:t>
            </w:r>
          </w:p>
          <w:p w14:paraId="069F0AAE" w14:textId="77777777" w:rsidR="00942DB2" w:rsidRDefault="00942DB2">
            <w:pPr>
              <w:widowControl w:val="0"/>
              <w:jc w:val="center"/>
            </w:pPr>
            <w:r>
              <w:rPr>
                <w:b/>
                <w:kern w:val="0"/>
                <w:lang w:val="en-US" w:bidi="ar-SA"/>
              </w:rPr>
              <w:t>68</w:t>
            </w:r>
          </w:p>
          <w:p w14:paraId="1E696F5C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1CE19" w14:textId="77777777" w:rsidR="00942DB2" w:rsidRDefault="00942DB2">
            <w:pPr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32</w:t>
            </w:r>
            <w:r>
              <w:rPr>
                <w:b/>
                <w:kern w:val="0"/>
                <w:lang w:val="en-US" w:bidi="ar-SA"/>
              </w:rPr>
              <w:t>/</w:t>
            </w:r>
          </w:p>
          <w:p w14:paraId="6AAC7F54" w14:textId="77777777" w:rsidR="00942DB2" w:rsidRDefault="00942DB2">
            <w:pPr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34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8330B" w14:textId="77777777" w:rsidR="00942DB2" w:rsidRDefault="00942DB2">
            <w:pPr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52</w:t>
            </w:r>
            <w:r>
              <w:rPr>
                <w:b/>
                <w:kern w:val="0"/>
                <w:lang w:val="en-US" w:bidi="ar-SA"/>
              </w:rPr>
              <w:t>/</w:t>
            </w:r>
          </w:p>
          <w:p w14:paraId="2C2BBEDD" w14:textId="339B263B" w:rsidR="00942DB2" w:rsidRPr="00DF7073" w:rsidRDefault="00942DB2">
            <w:pPr>
              <w:widowControl w:val="0"/>
              <w:spacing w:line="265" w:lineRule="exact"/>
              <w:jc w:val="center"/>
              <w:rPr>
                <w:highlight w:val="yellow"/>
              </w:rPr>
            </w:pPr>
            <w:r>
              <w:rPr>
                <w:b/>
                <w:kern w:val="0"/>
                <w:lang w:val="en-US" w:bidi="ar-SA"/>
              </w:rPr>
              <w:t>34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5DCB6" w14:textId="77777777" w:rsidR="00942DB2" w:rsidRDefault="00942DB2">
            <w:pPr>
              <w:widowControl w:val="0"/>
              <w:snapToGrid w:val="0"/>
              <w:spacing w:line="265" w:lineRule="exact"/>
              <w:jc w:val="center"/>
              <w:rPr>
                <w:b/>
                <w:kern w:val="0"/>
                <w:lang w:val="ru-RU" w:bidi="ar-SA"/>
              </w:rPr>
            </w:pPr>
          </w:p>
          <w:p w14:paraId="0430EB5E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b/>
                <w:kern w:val="0"/>
                <w:lang w:val="ru-RU" w:bidi="ar-SA"/>
              </w:rPr>
              <w:t>96</w:t>
            </w:r>
            <w:r>
              <w:rPr>
                <w:b/>
                <w:kern w:val="0"/>
                <w:lang w:val="en-US" w:bidi="ar-SA"/>
              </w:rPr>
              <w:t>/</w:t>
            </w:r>
          </w:p>
          <w:p w14:paraId="63C21FEE" w14:textId="77777777" w:rsidR="00942DB2" w:rsidRDefault="00942DB2">
            <w:pPr>
              <w:widowControl w:val="0"/>
              <w:spacing w:line="265" w:lineRule="exact"/>
              <w:jc w:val="center"/>
            </w:pPr>
            <w:r>
              <w:rPr>
                <w:b/>
                <w:kern w:val="0"/>
                <w:lang w:val="en-US" w:bidi="ar-SA"/>
              </w:rPr>
              <w:t>112</w:t>
            </w:r>
          </w:p>
          <w:p w14:paraId="294FE2CD" w14:textId="77777777" w:rsidR="00942DB2" w:rsidRDefault="00942DB2">
            <w:pPr>
              <w:widowControl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C972E" w14:textId="77777777" w:rsidR="00942DB2" w:rsidRDefault="00942DB2">
            <w:pPr>
              <w:widowControl w:val="0"/>
              <w:snapToGrid w:val="0"/>
              <w:spacing w:line="265" w:lineRule="exact"/>
              <w:rPr>
                <w:b/>
                <w:color w:val="000000"/>
                <w:kern w:val="0"/>
                <w:lang w:val="ru-RU" w:bidi="ar-SA"/>
              </w:rPr>
            </w:pPr>
          </w:p>
          <w:p w14:paraId="7600AF34" w14:textId="77777777" w:rsidR="00942DB2" w:rsidRDefault="00942DB2">
            <w:pPr>
              <w:widowControl w:val="0"/>
              <w:spacing w:line="265" w:lineRule="exact"/>
            </w:pPr>
            <w:r>
              <w:rPr>
                <w:b/>
                <w:color w:val="000000"/>
                <w:kern w:val="0"/>
                <w:lang w:val="ru-RU" w:bidi="ar-SA"/>
              </w:rPr>
              <w:t>Домашнее творческое задание</w:t>
            </w:r>
          </w:p>
        </w:tc>
      </w:tr>
      <w:tr w:rsidR="00942DB2" w14:paraId="40856174" w14:textId="77777777" w:rsidTr="00942DB2">
        <w:trPr>
          <w:trHeight w:val="11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AC00F" w14:textId="77777777" w:rsidR="00942DB2" w:rsidRDefault="00942DB2">
            <w:pPr>
              <w:widowControl w:val="0"/>
              <w:snapToGrid w:val="0"/>
              <w:spacing w:line="265" w:lineRule="exact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6CDD4" w14:textId="77777777" w:rsidR="00942DB2" w:rsidRDefault="00942DB2">
            <w:pPr>
              <w:widowControl w:val="0"/>
              <w:spacing w:line="265" w:lineRule="exact"/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2F157" w14:textId="77777777" w:rsidR="00942DB2" w:rsidRPr="00942DB2" w:rsidRDefault="00942DB2">
            <w:pPr>
              <w:widowControl w:val="0"/>
              <w:snapToGrid w:val="0"/>
              <w:spacing w:line="265" w:lineRule="exact"/>
              <w:jc w:val="center"/>
              <w:rPr>
                <w:kern w:val="0"/>
                <w:lang w:val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EDFAE" w14:textId="77777777" w:rsidR="00942DB2" w:rsidRPr="00942DB2" w:rsidRDefault="00942DB2">
            <w:pPr>
              <w:widowControl w:val="0"/>
              <w:snapToGrid w:val="0"/>
              <w:spacing w:line="265" w:lineRule="exact"/>
              <w:jc w:val="center"/>
              <w:rPr>
                <w:b/>
                <w:bCs/>
                <w:kern w:val="0"/>
                <w:lang w:val="en-US" w:bidi="ar-SA"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47</w:t>
            </w:r>
            <w:r w:rsidRPr="00942DB2">
              <w:rPr>
                <w:b/>
                <w:bCs/>
                <w:kern w:val="0"/>
                <w:lang w:val="en-US" w:bidi="ar-SA"/>
              </w:rPr>
              <w:t>/</w:t>
            </w:r>
          </w:p>
          <w:p w14:paraId="764180B4" w14:textId="0747AC36" w:rsidR="00942DB2" w:rsidRPr="00942DB2" w:rsidRDefault="00942DB2">
            <w:pPr>
              <w:widowControl w:val="0"/>
              <w:snapToGrid w:val="0"/>
              <w:spacing w:line="265" w:lineRule="exact"/>
              <w:jc w:val="center"/>
              <w:rPr>
                <w:b/>
                <w:bCs/>
                <w:kern w:val="0"/>
                <w:lang w:val="en-US" w:bidi="ar-SA"/>
              </w:rPr>
            </w:pPr>
            <w:r w:rsidRPr="00942DB2">
              <w:rPr>
                <w:b/>
                <w:bCs/>
                <w:kern w:val="0"/>
                <w:lang w:val="en-US" w:bidi="ar-SA"/>
              </w:rPr>
              <w:t>38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4B515" w14:textId="77777777" w:rsidR="00942DB2" w:rsidRPr="00942DB2" w:rsidRDefault="00942DB2">
            <w:pPr>
              <w:widowControl w:val="0"/>
              <w:snapToGrid w:val="0"/>
              <w:spacing w:line="265" w:lineRule="exact"/>
              <w:jc w:val="center"/>
              <w:rPr>
                <w:b/>
                <w:bCs/>
                <w:kern w:val="0"/>
                <w:lang w:val="en-US" w:bidi="ar-SA"/>
              </w:rPr>
            </w:pPr>
            <w:r w:rsidRPr="00942DB2">
              <w:rPr>
                <w:b/>
                <w:bCs/>
                <w:kern w:val="0"/>
                <w:lang w:val="en-US" w:bidi="ar-SA"/>
              </w:rPr>
              <w:t>18/</w:t>
            </w:r>
          </w:p>
          <w:p w14:paraId="49F3667C" w14:textId="5703B6A6" w:rsidR="00942DB2" w:rsidRPr="00942DB2" w:rsidRDefault="00942DB2">
            <w:pPr>
              <w:widowControl w:val="0"/>
              <w:snapToGrid w:val="0"/>
              <w:spacing w:line="265" w:lineRule="exact"/>
              <w:jc w:val="center"/>
              <w:rPr>
                <w:b/>
                <w:bCs/>
                <w:kern w:val="0"/>
                <w:lang w:val="en-US" w:bidi="ar-SA"/>
              </w:rPr>
            </w:pPr>
            <w:r w:rsidRPr="00942DB2">
              <w:rPr>
                <w:b/>
                <w:bCs/>
                <w:kern w:val="0"/>
                <w:lang w:val="en-US" w:bidi="ar-SA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D0269" w14:textId="77777777" w:rsidR="00942DB2" w:rsidRPr="00942DB2" w:rsidRDefault="00942DB2" w:rsidP="00CD6441">
            <w:pPr>
              <w:widowControl w:val="0"/>
              <w:spacing w:line="265" w:lineRule="exact"/>
              <w:jc w:val="center"/>
              <w:rPr>
                <w:b/>
                <w:bCs/>
              </w:rPr>
            </w:pPr>
            <w:r w:rsidRPr="00942DB2">
              <w:rPr>
                <w:b/>
                <w:bCs/>
              </w:rPr>
              <w:t>29/</w:t>
            </w:r>
          </w:p>
          <w:p w14:paraId="7F08C318" w14:textId="63D120CA" w:rsidR="00942DB2" w:rsidRPr="00942DB2" w:rsidRDefault="00942DB2" w:rsidP="00CD6441">
            <w:pPr>
              <w:widowControl w:val="0"/>
              <w:spacing w:line="265" w:lineRule="exact"/>
              <w:jc w:val="center"/>
              <w:rPr>
                <w:b/>
                <w:bCs/>
              </w:rPr>
            </w:pPr>
            <w:r w:rsidRPr="00942DB2">
              <w:rPr>
                <w:b/>
                <w:bCs/>
              </w:rPr>
              <w:t>19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EFA83" w14:textId="77777777" w:rsidR="00942DB2" w:rsidRPr="00942DB2" w:rsidRDefault="00942DB2">
            <w:pPr>
              <w:widowControl w:val="0"/>
              <w:snapToGrid w:val="0"/>
              <w:spacing w:line="265" w:lineRule="exact"/>
              <w:jc w:val="center"/>
              <w:rPr>
                <w:b/>
                <w:bCs/>
                <w:kern w:val="0"/>
                <w:lang w:val="en-US" w:bidi="ar-SA"/>
              </w:rPr>
            </w:pPr>
            <w:r w:rsidRPr="00942DB2">
              <w:rPr>
                <w:b/>
                <w:bCs/>
                <w:kern w:val="0"/>
                <w:lang w:val="en-US" w:bidi="ar-SA"/>
              </w:rPr>
              <w:t>53/</w:t>
            </w:r>
          </w:p>
          <w:p w14:paraId="0E3177DE" w14:textId="4E952452" w:rsidR="00942DB2" w:rsidRPr="00942DB2" w:rsidRDefault="00942DB2">
            <w:pPr>
              <w:widowControl w:val="0"/>
              <w:snapToGrid w:val="0"/>
              <w:spacing w:line="265" w:lineRule="exact"/>
              <w:jc w:val="center"/>
              <w:rPr>
                <w:b/>
                <w:bCs/>
                <w:kern w:val="0"/>
                <w:lang w:val="en-US" w:bidi="ar-SA"/>
              </w:rPr>
            </w:pPr>
            <w:r w:rsidRPr="00942DB2">
              <w:rPr>
                <w:b/>
                <w:bCs/>
                <w:kern w:val="0"/>
                <w:lang w:val="en-US" w:bidi="ar-SA"/>
              </w:rPr>
              <w:t>62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034C6" w14:textId="77777777" w:rsidR="00942DB2" w:rsidRDefault="00942DB2">
            <w:pPr>
              <w:widowControl w:val="0"/>
              <w:snapToGrid w:val="0"/>
              <w:spacing w:line="265" w:lineRule="exact"/>
              <w:rPr>
                <w:color w:val="000000"/>
                <w:kern w:val="0"/>
                <w:lang w:val="ru-RU" w:bidi="ar-SA"/>
              </w:rPr>
            </w:pPr>
          </w:p>
        </w:tc>
      </w:tr>
    </w:tbl>
    <w:p w14:paraId="57F86A98" w14:textId="77777777" w:rsidR="009F0138" w:rsidRDefault="009F0138">
      <w:pPr>
        <w:keepNext/>
        <w:jc w:val="both"/>
      </w:pPr>
    </w:p>
    <w:p w14:paraId="701E1FAF" w14:textId="77777777" w:rsidR="009F0138" w:rsidRDefault="009F0138">
      <w:pPr>
        <w:pStyle w:val="2"/>
        <w:jc w:val="both"/>
      </w:pPr>
      <w:bookmarkStart w:id="7" w:name="_Toc92721288"/>
      <w:r>
        <w:rPr>
          <w:rFonts w:ascii="Liberation Serif" w:hAnsi="Liberation Serif" w:cs="Liberation Serif"/>
          <w:sz w:val="28"/>
          <w:szCs w:val="28"/>
        </w:rPr>
        <w:t xml:space="preserve">5.3.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Содержание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семинаров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,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практических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занятий</w:t>
      </w:r>
      <w:bookmarkEnd w:id="7"/>
      <w:proofErr w:type="spellEnd"/>
    </w:p>
    <w:p w14:paraId="4EB26DF1" w14:textId="77777777" w:rsidR="009F0138" w:rsidRDefault="009F0138">
      <w:pPr>
        <w:pStyle w:val="aa"/>
        <w:ind w:firstLine="709"/>
        <w:jc w:val="both"/>
        <w:rPr>
          <w:szCs w:val="28"/>
        </w:rPr>
      </w:pPr>
    </w:p>
    <w:tbl>
      <w:tblPr>
        <w:tblW w:w="1074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325"/>
        <w:gridCol w:w="6181"/>
        <w:gridCol w:w="2239"/>
      </w:tblGrid>
      <w:tr w:rsidR="009F0138" w14:paraId="3785FB4E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089A6" w14:textId="77777777" w:rsidR="009F0138" w:rsidRDefault="009F0138">
            <w:pPr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Название тем (разделов) дисциплины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D69A4" w14:textId="77777777" w:rsidR="009F0138" w:rsidRPr="009F0138" w:rsidRDefault="009F0138">
            <w:pPr>
              <w:keepNext/>
              <w:widowControl w:val="0"/>
              <w:jc w:val="center"/>
              <w:rPr>
                <w:lang w:val="ru-RU"/>
              </w:rPr>
            </w:pPr>
            <w:r>
              <w:rPr>
                <w:b/>
                <w:kern w:val="0"/>
                <w:lang w:val="ru-RU" w:bidi="ar-SA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A853A" w14:textId="77777777" w:rsidR="009F0138" w:rsidRDefault="009F0138">
            <w:pPr>
              <w:keepNext/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Формы проведения занятий</w:t>
            </w:r>
          </w:p>
        </w:tc>
      </w:tr>
      <w:tr w:rsidR="009F0138" w:rsidRPr="009C2BD2" w14:paraId="3BDC08D8" w14:textId="77777777" w:rsidTr="00C16BA4">
        <w:trPr>
          <w:trHeight w:val="1408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6B521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1. Государственное управление и исполнительная власть.</w:t>
            </w:r>
          </w:p>
          <w:p w14:paraId="5E5F8C00" w14:textId="77777777" w:rsidR="009F0138" w:rsidRPr="009F0138" w:rsidRDefault="009F0138">
            <w:pPr>
              <w:pStyle w:val="TableContents"/>
              <w:rPr>
                <w:lang w:val="ru-RU"/>
              </w:rPr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AD41D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1. Понятие, сущность, признаки и особенности государственного управления.</w:t>
            </w:r>
          </w:p>
          <w:p w14:paraId="72F81687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2. Понятие, признаки, функции, принципы исполнительной власти.</w:t>
            </w:r>
          </w:p>
          <w:p w14:paraId="32852983" w14:textId="77777777" w:rsidR="009F0138" w:rsidRPr="00942DB2" w:rsidRDefault="009F0138">
            <w:pPr>
              <w:keepNext/>
              <w:widowControl w:val="0"/>
              <w:jc w:val="both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399652CB" w14:textId="77777777" w:rsidR="009F0138" w:rsidRPr="00942DB2" w:rsidRDefault="009F0138">
            <w:pPr>
              <w:keepNext/>
              <w:widowControl w:val="0"/>
              <w:jc w:val="both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</w:t>
            </w:r>
          </w:p>
          <w:p w14:paraId="56F3052B" w14:textId="272A2769" w:rsidR="009F0138" w:rsidRDefault="009F0138" w:rsidP="009C2BD2">
            <w:pPr>
              <w:keepNext/>
              <w:widowControl w:val="0"/>
              <w:jc w:val="both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3124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групповое обсуждение, тестирование</w:t>
            </w:r>
          </w:p>
        </w:tc>
      </w:tr>
      <w:tr w:rsidR="009F0138" w:rsidRPr="009C2BD2" w14:paraId="2C656D64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C2D59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2. Сущность, предмет, методология, источники и система Административного права.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71DF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Предмет, метод, понятие, принципы, особенности, система Административного права.</w:t>
            </w:r>
          </w:p>
          <w:p w14:paraId="3A4136E1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Источники (формы выражения) Административного права.</w:t>
            </w:r>
          </w:p>
          <w:p w14:paraId="72E32F6D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Круг общественных отношений, регулируемых административным правом.</w:t>
            </w:r>
          </w:p>
          <w:p w14:paraId="109F52B3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4) Соотношение Административного права с другими отраслями права.</w:t>
            </w:r>
          </w:p>
          <w:p w14:paraId="4B34584C" w14:textId="77777777" w:rsidR="009F0138" w:rsidRPr="00942DB2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322C2916" w14:textId="77777777" w:rsidR="009F0138" w:rsidRPr="00942DB2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</w:t>
            </w:r>
          </w:p>
          <w:p w14:paraId="633103C9" w14:textId="715E3723" w:rsidR="009F0138" w:rsidRDefault="009F0138" w:rsidP="009C2BD2">
            <w:pPr>
              <w:widowControl w:val="0"/>
              <w:tabs>
                <w:tab w:val="left" w:pos="709"/>
                <w:tab w:val="left" w:pos="993"/>
              </w:tabs>
              <w:contextualSpacing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B2B35" w14:textId="77777777" w:rsidR="009F0138" w:rsidRPr="009F0138" w:rsidRDefault="009F0138">
            <w:pPr>
              <w:keepNext/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презентации и доклады, групповое обсуждение, решение задач</w:t>
            </w:r>
          </w:p>
        </w:tc>
      </w:tr>
      <w:tr w:rsidR="009F0138" w:rsidRPr="009C2BD2" w14:paraId="65266AC7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266B3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3. Механизм административно-правового регулирования.</w:t>
            </w:r>
          </w:p>
          <w:p w14:paraId="24CAC4E9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eastAsia="Liberation Serif" w:cs="Liberation Serif"/>
                <w:lang w:val="ru-RU"/>
              </w:rPr>
              <w:t xml:space="preserve">           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0D6FE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Понятие и элементы механизма административно-правового регулирования.</w:t>
            </w:r>
          </w:p>
          <w:p w14:paraId="5F749887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Понятие, структура, виды административно-правовых норм.</w:t>
            </w:r>
          </w:p>
          <w:p w14:paraId="170C4D1C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Формы (способы) реализации административно-правовых норм.</w:t>
            </w:r>
          </w:p>
          <w:p w14:paraId="4DF6EB63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4) Понятие, структура административно-правовых отношений.</w:t>
            </w:r>
          </w:p>
          <w:p w14:paraId="14B101FE" w14:textId="77777777" w:rsidR="009F0138" w:rsidRPr="00942DB2" w:rsidRDefault="009F0138">
            <w:pPr>
              <w:keepNext/>
              <w:widowControl w:val="0"/>
              <w:jc w:val="both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</w:t>
            </w:r>
            <w:r w:rsidRPr="00942DB2">
              <w:rPr>
                <w:iCs/>
                <w:kern w:val="0"/>
                <w:lang w:val="ru-RU" w:bidi="ar-SA"/>
              </w:rPr>
              <w:t xml:space="preserve"> </w:t>
            </w:r>
            <w:r w:rsidRPr="00942DB2">
              <w:rPr>
                <w:b/>
                <w:bCs/>
                <w:iCs/>
                <w:kern w:val="0"/>
                <w:lang w:val="ru-RU" w:bidi="ar-SA"/>
              </w:rPr>
              <w:t>источники:</w:t>
            </w:r>
          </w:p>
          <w:p w14:paraId="65A63C9F" w14:textId="77777777" w:rsidR="009F0138" w:rsidRPr="00942DB2" w:rsidRDefault="009F0138">
            <w:pPr>
              <w:keepNext/>
              <w:widowControl w:val="0"/>
              <w:jc w:val="both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</w:t>
            </w:r>
          </w:p>
          <w:p w14:paraId="35708750" w14:textId="3D2C8792" w:rsidR="009F0138" w:rsidRDefault="009F0138" w:rsidP="009C2BD2">
            <w:pPr>
              <w:keepNext/>
              <w:widowControl w:val="0"/>
              <w:jc w:val="both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3E2F4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</w:t>
            </w:r>
          </w:p>
        </w:tc>
      </w:tr>
      <w:tr w:rsidR="009F0138" w:rsidRPr="009C2BD2" w14:paraId="55A015AB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B40B8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4. Субъекты Административного права. Административно-правовой статус человека и гражданина.</w:t>
            </w:r>
          </w:p>
          <w:p w14:paraId="2F4E7FF4" w14:textId="77777777" w:rsidR="009F0138" w:rsidRPr="009F0138" w:rsidRDefault="009F0138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F7473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lastRenderedPageBreak/>
              <w:t xml:space="preserve">1) Административно-правовой статус граждан России, их административные правоспособность, дееспособность, </w:t>
            </w:r>
            <w:proofErr w:type="spellStart"/>
            <w:r>
              <w:rPr>
                <w:kern w:val="0"/>
                <w:lang w:val="ru-RU" w:bidi="ar-SA"/>
              </w:rPr>
              <w:t>деликтоспособность</w:t>
            </w:r>
            <w:proofErr w:type="spellEnd"/>
            <w:r>
              <w:rPr>
                <w:kern w:val="0"/>
                <w:lang w:val="ru-RU" w:bidi="ar-SA"/>
              </w:rPr>
              <w:t>.</w:t>
            </w:r>
          </w:p>
          <w:p w14:paraId="2773648D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 xml:space="preserve">2) Административно-правовой статус иностранных </w:t>
            </w:r>
            <w:r>
              <w:rPr>
                <w:kern w:val="0"/>
                <w:lang w:val="ru-RU" w:bidi="ar-SA"/>
              </w:rPr>
              <w:lastRenderedPageBreak/>
              <w:t>граждан.</w:t>
            </w:r>
          </w:p>
          <w:p w14:paraId="10E549F8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47537347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1-4,7, 10 - 12</w:t>
            </w:r>
          </w:p>
          <w:p w14:paraId="677A4FDF" w14:textId="2535FD68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6F920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lastRenderedPageBreak/>
              <w:t>Устный опрос, презентации и доклады, групповое обсуждение, анализ нормативно-</w:t>
            </w:r>
            <w:r>
              <w:rPr>
                <w:color w:val="000000"/>
                <w:kern w:val="0"/>
                <w:lang w:val="ru-RU" w:bidi="ar-SA"/>
              </w:rPr>
              <w:lastRenderedPageBreak/>
              <w:t>правовых актов, решение задач</w:t>
            </w:r>
          </w:p>
        </w:tc>
      </w:tr>
      <w:tr w:rsidR="009F0138" w:rsidRPr="009C2BD2" w14:paraId="1D7C3254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C212D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5. Административно-правовой статус юридических лиц.</w:t>
            </w:r>
          </w:p>
          <w:p w14:paraId="4441B64E" w14:textId="77777777" w:rsid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AB06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1) Виды административно-правовых отношений с участием юридических лиц.</w:t>
            </w:r>
          </w:p>
          <w:p w14:paraId="7CDCD31A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2) Административно-правовой статус государственных корпораций, предприятий и учреждений.</w:t>
            </w:r>
          </w:p>
          <w:p w14:paraId="3E9B890D" w14:textId="77777777" w:rsidR="009F0138" w:rsidRPr="009F0138" w:rsidRDefault="009F0138">
            <w:pPr>
              <w:keepNext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pacing w:line="264" w:lineRule="auto"/>
              <w:contextualSpacing/>
              <w:rPr>
                <w:lang w:val="ru-RU"/>
              </w:rPr>
            </w:pPr>
            <w:r>
              <w:rPr>
                <w:rFonts w:cs="Times New Roman"/>
                <w:kern w:val="0"/>
                <w:lang w:val="ru-RU" w:bidi="ar-SA"/>
              </w:rPr>
              <w:t>3) Административно-правовое положение некоммерческих организаций.</w:t>
            </w:r>
          </w:p>
          <w:p w14:paraId="6FE59442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55758E54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1-4,7, 10 - 12</w:t>
            </w:r>
          </w:p>
          <w:p w14:paraId="19E20B27" w14:textId="4F7CDB75" w:rsidR="009F0138" w:rsidRDefault="009F0138" w:rsidP="009C2BD2">
            <w:pPr>
              <w:keepNext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pacing w:line="264" w:lineRule="auto"/>
            </w:pPr>
            <w:r w:rsidRPr="00942DB2">
              <w:rPr>
                <w:rFonts w:cs="Times New Roman"/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rFonts w:cs="Times New Roman"/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29A75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тестирование</w:t>
            </w:r>
          </w:p>
        </w:tc>
      </w:tr>
      <w:tr w:rsidR="009F0138" w:rsidRPr="009C2BD2" w14:paraId="47E323CF" w14:textId="77777777" w:rsidTr="00C16BA4"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3805B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6. Органы исполнительной власти как субъекты Административного права.</w:t>
            </w:r>
          </w:p>
        </w:tc>
        <w:tc>
          <w:tcPr>
            <w:tcW w:w="6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FF39B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Понятие, признаки органа исполнительной власти.</w:t>
            </w:r>
          </w:p>
          <w:p w14:paraId="56B16543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Система органов исполнительной власти на федеральном уровне и принципы ее построения.</w:t>
            </w:r>
          </w:p>
          <w:p w14:paraId="6E86A104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Виды федеральных органов исполнительной власти и их административно-правовой статус.</w:t>
            </w:r>
          </w:p>
          <w:p w14:paraId="3DDC02F3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3C69FEB7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12, 14</w:t>
            </w:r>
          </w:p>
          <w:p w14:paraId="495D9589" w14:textId="1D96B802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E878E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тестирование</w:t>
            </w:r>
          </w:p>
        </w:tc>
      </w:tr>
      <w:tr w:rsidR="009F0138" w:rsidRPr="009C2BD2" w14:paraId="5E88898A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19224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7. Государственная служба Российской Федерации.</w:t>
            </w:r>
          </w:p>
          <w:p w14:paraId="3BB05608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13A8F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Понятие, принципы, виды государственной службы.</w:t>
            </w:r>
          </w:p>
          <w:p w14:paraId="39906EFE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Административно-правовое регулирование прохождения государственной службы.</w:t>
            </w:r>
          </w:p>
          <w:p w14:paraId="74FEE79A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Классификация государственных служащих.</w:t>
            </w:r>
          </w:p>
          <w:p w14:paraId="7207FD46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4) Поощрение и ответственность государственных служащих.</w:t>
            </w:r>
          </w:p>
          <w:p w14:paraId="378C49DC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1BFA5843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12, 14</w:t>
            </w:r>
          </w:p>
          <w:p w14:paraId="6E18C5EC" w14:textId="2C65D83C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DE8CB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презентации и доклады, анализ нормативных правовых актов, решение задач</w:t>
            </w:r>
          </w:p>
        </w:tc>
      </w:tr>
      <w:tr w:rsidR="009F0138" w:rsidRPr="009C2BD2" w14:paraId="067724FE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14C26" w14:textId="77777777" w:rsidR="009F0138" w:rsidRPr="009F0138" w:rsidRDefault="009F0138">
            <w:pPr>
              <w:rPr>
                <w:lang w:val="ru-RU"/>
              </w:rPr>
            </w:pPr>
            <w:r>
              <w:rPr>
                <w:rFonts w:ascii="Times New Roman" w:eastAsia="Liberation Serif" w:hAnsi="Times New Roman" w:cs="Times New Roman"/>
                <w:lang w:val="ru-RU"/>
              </w:rPr>
              <w:t xml:space="preserve">Тема 8. Административно-правовые формы и методы государственного управления. 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31F8E" w14:textId="77777777" w:rsidR="009F0138" w:rsidRDefault="009F0138">
            <w:pPr>
              <w:pStyle w:val="Default"/>
            </w:pPr>
            <w:r>
              <w:rPr>
                <w:color w:val="auto"/>
              </w:rPr>
              <w:t>1) Понятие, виды методов государственного управления.</w:t>
            </w:r>
          </w:p>
          <w:p w14:paraId="65FE4494" w14:textId="77777777" w:rsidR="009F0138" w:rsidRDefault="009F0138">
            <w:pPr>
              <w:pStyle w:val="Default"/>
            </w:pPr>
            <w:r>
              <w:rPr>
                <w:color w:val="auto"/>
              </w:rPr>
              <w:t>2) Понятие, виды форм государственного управления.</w:t>
            </w:r>
          </w:p>
          <w:p w14:paraId="6699D23B" w14:textId="77777777" w:rsidR="009F0138" w:rsidRDefault="009F0138">
            <w:pPr>
              <w:pStyle w:val="Default"/>
            </w:pPr>
            <w:r>
              <w:rPr>
                <w:color w:val="auto"/>
              </w:rPr>
              <w:t>3) Административный договор как форма государственного управления.</w:t>
            </w:r>
          </w:p>
          <w:p w14:paraId="362313ED" w14:textId="77777777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>Рекомендуемые источники:</w:t>
            </w:r>
          </w:p>
          <w:p w14:paraId="7AC0338D" w14:textId="77777777" w:rsidR="009F0138" w:rsidRPr="00942DB2" w:rsidRDefault="009F0138">
            <w:pPr>
              <w:pStyle w:val="Default"/>
              <w:rPr>
                <w:b/>
                <w:bCs/>
              </w:rPr>
            </w:pPr>
            <w:r w:rsidRPr="00942DB2">
              <w:rPr>
                <w:b/>
                <w:bCs/>
                <w:color w:val="auto"/>
              </w:rPr>
              <w:t>раздел 8: 1, 2, 11, 12, 14</w:t>
            </w:r>
          </w:p>
          <w:p w14:paraId="3A869ADD" w14:textId="77777777" w:rsidR="009F0138" w:rsidRDefault="009F0138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1-7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FE6D3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презентации и доклады, анализ нормативных правовых актов, решение задач</w:t>
            </w:r>
          </w:p>
        </w:tc>
      </w:tr>
      <w:tr w:rsidR="009F0138" w:rsidRPr="009C2BD2" w14:paraId="45B7F44D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2CCD0" w14:textId="77777777" w:rsidR="009F0138" w:rsidRPr="009F0138" w:rsidRDefault="009F0138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Тема 9. Понятие и виды административно-правовых актов управления. </w:t>
            </w:r>
          </w:p>
          <w:p w14:paraId="6908054D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04E96" w14:textId="77777777" w:rsidR="009F0138" w:rsidRDefault="009F0138">
            <w:pPr>
              <w:pStyle w:val="Default"/>
            </w:pPr>
            <w:r>
              <w:rPr>
                <w:color w:val="auto"/>
              </w:rPr>
              <w:t>1) Понятие и юридическое значение административно-правового акта управления.</w:t>
            </w:r>
          </w:p>
          <w:p w14:paraId="3393B4BF" w14:textId="77777777" w:rsidR="009F0138" w:rsidRDefault="009F0138">
            <w:pPr>
              <w:pStyle w:val="Default"/>
            </w:pPr>
            <w:r>
              <w:rPr>
                <w:color w:val="auto"/>
              </w:rPr>
              <w:t>2) Виды административно-правовых актов управления; требования, предъявляемые к актам управления, и последствия их несоблюдения.</w:t>
            </w:r>
          </w:p>
          <w:p w14:paraId="4489DEB9" w14:textId="77777777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>Рекомендуемые источники:</w:t>
            </w:r>
          </w:p>
          <w:p w14:paraId="78324927" w14:textId="77777777" w:rsidR="009F0138" w:rsidRPr="00942DB2" w:rsidRDefault="009F0138">
            <w:pPr>
              <w:pStyle w:val="Default"/>
              <w:rPr>
                <w:b/>
                <w:bCs/>
              </w:rPr>
            </w:pPr>
            <w:r w:rsidRPr="00942DB2">
              <w:rPr>
                <w:b/>
                <w:bCs/>
                <w:color w:val="auto"/>
              </w:rPr>
              <w:t>раздел 8: 1, 2, 11, 12</w:t>
            </w:r>
          </w:p>
          <w:p w14:paraId="3C2D573A" w14:textId="075C0F54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rFonts w:eastAsia="Calibri"/>
                <w:b/>
                <w:bCs/>
                <w:kern w:val="0"/>
                <w:lang w:val="ru-RU" w:eastAsia="en-US" w:bidi="ar-SA"/>
              </w:rPr>
              <w:t>раздел 9: 1-</w:t>
            </w:r>
            <w:r w:rsidR="009C2BD2">
              <w:rPr>
                <w:rFonts w:eastAsia="Calibri"/>
                <w:b/>
                <w:bCs/>
                <w:kern w:val="0"/>
                <w:lang w:val="ru-RU" w:eastAsia="en-US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821DD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анализ нормативных правовых актов, решение задач</w:t>
            </w:r>
          </w:p>
        </w:tc>
      </w:tr>
      <w:tr w:rsidR="009F0138" w:rsidRPr="009C2BD2" w14:paraId="6BB6A346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3FFB8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 xml:space="preserve">Тема 10. Сущность и способы обеспечения законности в </w:t>
            </w:r>
            <w:r>
              <w:rPr>
                <w:lang w:val="ru-RU"/>
              </w:rPr>
              <w:lastRenderedPageBreak/>
              <w:t>государственном управлении.</w:t>
            </w:r>
          </w:p>
          <w:p w14:paraId="29161634" w14:textId="77777777" w:rsid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92FE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lastRenderedPageBreak/>
              <w:t>1) Сущность и способы обеспечения законности в государственном управлении.</w:t>
            </w:r>
          </w:p>
          <w:p w14:paraId="7A3A0CC3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 xml:space="preserve">2) Виды контроля и надзора в государственном </w:t>
            </w:r>
            <w:r>
              <w:rPr>
                <w:kern w:val="0"/>
                <w:lang w:val="ru-RU" w:bidi="ar-SA"/>
              </w:rPr>
              <w:lastRenderedPageBreak/>
              <w:t>управлении.</w:t>
            </w:r>
          </w:p>
          <w:p w14:paraId="200883A9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01AFB6C0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</w:t>
            </w:r>
          </w:p>
          <w:p w14:paraId="4D029ABF" w14:textId="561C800D" w:rsidR="009F0138" w:rsidRDefault="009F0138" w:rsidP="009C2BD2">
            <w:pPr>
              <w:pStyle w:val="Default"/>
            </w:pPr>
            <w:r w:rsidRPr="00942DB2">
              <w:rPr>
                <w:b/>
                <w:bCs/>
              </w:rPr>
              <w:t>раздел 9: 1-</w:t>
            </w:r>
            <w:r w:rsidR="009C2BD2">
              <w:rPr>
                <w:b/>
                <w:bCs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777AA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lastRenderedPageBreak/>
              <w:t xml:space="preserve">Устный опрос, дискуссия, анализ нормативных правовых актов, </w:t>
            </w:r>
            <w:r>
              <w:rPr>
                <w:kern w:val="0"/>
                <w:lang w:val="ru-RU" w:bidi="ar-SA"/>
              </w:rPr>
              <w:lastRenderedPageBreak/>
              <w:t>решение задач</w:t>
            </w:r>
          </w:p>
        </w:tc>
      </w:tr>
      <w:tr w:rsidR="009F0138" w:rsidRPr="009C2BD2" w14:paraId="6FE3D16D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2B1A2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11. Административная ответственность как элемент административного принуждения.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581C5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 Понятие, особенности административного принуждения.</w:t>
            </w:r>
          </w:p>
          <w:p w14:paraId="40D04E50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Виды мер административного принуждения и их правовая характеристика.</w:t>
            </w:r>
          </w:p>
          <w:p w14:paraId="125934B2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Понятие, признаки, особенности, сущность, виды административной ответственности.</w:t>
            </w:r>
          </w:p>
          <w:p w14:paraId="03475E25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63F35DDF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</w:t>
            </w:r>
          </w:p>
          <w:p w14:paraId="0A652935" w14:textId="7C660616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A7DAA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анализ нормативных правовых актов, решение задач</w:t>
            </w:r>
          </w:p>
        </w:tc>
      </w:tr>
      <w:tr w:rsidR="009F0138" w:rsidRPr="009C2BD2" w14:paraId="00780473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6274E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12. Административное правонарушение, административное наказание.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E939B" w14:textId="77777777" w:rsidR="009F0138" w:rsidRDefault="009F0138">
            <w:pPr>
              <w:pStyle w:val="Default"/>
            </w:pPr>
            <w:r>
              <w:rPr>
                <w:color w:val="auto"/>
              </w:rPr>
              <w:t>1) Понятие, признаки, юридический состав административного правонарушения.</w:t>
            </w:r>
          </w:p>
          <w:p w14:paraId="23F18AF6" w14:textId="77777777" w:rsidR="009F0138" w:rsidRDefault="009F0138">
            <w:pPr>
              <w:pStyle w:val="Default"/>
            </w:pPr>
            <w:r>
              <w:rPr>
                <w:color w:val="auto"/>
              </w:rPr>
              <w:t>2) Виды административных наказаний.</w:t>
            </w:r>
          </w:p>
          <w:p w14:paraId="046CB731" w14:textId="77777777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>Рекомендуемые источники:</w:t>
            </w:r>
          </w:p>
          <w:p w14:paraId="59BC92A3" w14:textId="77777777" w:rsidR="009F0138" w:rsidRPr="00942DB2" w:rsidRDefault="009F0138">
            <w:pPr>
              <w:pStyle w:val="Default"/>
              <w:rPr>
                <w:b/>
                <w:bCs/>
              </w:rPr>
            </w:pPr>
            <w:r w:rsidRPr="00942DB2">
              <w:rPr>
                <w:b/>
                <w:bCs/>
                <w:color w:val="auto"/>
              </w:rPr>
              <w:t>раздел 8: 1, 2, 11, 12</w:t>
            </w:r>
          </w:p>
          <w:p w14:paraId="32526E21" w14:textId="3F298B54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7A595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анализ нормативных правовых актов, решение задач</w:t>
            </w:r>
          </w:p>
        </w:tc>
      </w:tr>
      <w:tr w:rsidR="009F0138" w:rsidRPr="009C2BD2" w14:paraId="1D6D3664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4F8D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 13. Административный процесс: сущность и виды. </w:t>
            </w:r>
            <w:r>
              <w:rPr>
                <w:rFonts w:ascii="Times New Roman" w:eastAsia="Liberation Serif" w:hAnsi="Times New Roman" w:cs="Liberation Serif"/>
                <w:lang w:val="ru-RU"/>
              </w:rPr>
              <w:t xml:space="preserve"> 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884C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Понятие, особенности, сущность, виды, принципы административного процесса.</w:t>
            </w:r>
          </w:p>
          <w:p w14:paraId="4798BA2A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Понятие и виды административных производств.</w:t>
            </w:r>
          </w:p>
          <w:p w14:paraId="492ACAA7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Производство по принятию актов государственного управления: значение, стадии, правовое регулирование.</w:t>
            </w:r>
          </w:p>
          <w:p w14:paraId="09AD4A01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4) Лицензионное производство: значение, стадии, правовое регулирование.</w:t>
            </w:r>
          </w:p>
          <w:p w14:paraId="57FCB9F7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5) Производство по жалобам граждан: значение, стадии, правовое регулирование.</w:t>
            </w:r>
          </w:p>
          <w:p w14:paraId="3AAF28F2" w14:textId="77777777" w:rsidR="00942DB2" w:rsidRPr="00942DB2" w:rsidRDefault="00942DB2" w:rsidP="00942DB2">
            <w:pPr>
              <w:keepNext/>
              <w:widowControl w:val="0"/>
              <w:jc w:val="both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157A6C6B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</w:t>
            </w:r>
          </w:p>
          <w:p w14:paraId="149E09BC" w14:textId="311C7B30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2201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Устный опрос, анализ нормативных правовых актов, решение задач</w:t>
            </w:r>
          </w:p>
        </w:tc>
      </w:tr>
      <w:tr w:rsidR="009F0138" w:rsidRPr="009C2BD2" w14:paraId="516D920C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4C62" w14:textId="77777777" w:rsidR="009F0138" w:rsidRPr="009F0138" w:rsidRDefault="009F0138">
            <w:pPr>
              <w:spacing w:before="120"/>
              <w:rPr>
                <w:lang w:val="ru-RU"/>
              </w:rPr>
            </w:pPr>
            <w:r>
              <w:rPr>
                <w:lang w:val="ru-RU"/>
              </w:rPr>
              <w:t>Тема 14. Законность и дисциплина в сфере государственного управления.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0BF8" w14:textId="77777777" w:rsidR="009F0138" w:rsidRPr="009F0138" w:rsidRDefault="009F0138">
            <w:pPr>
              <w:rPr>
                <w:lang w:val="ru-RU"/>
              </w:rPr>
            </w:pPr>
            <w:r>
              <w:rPr>
                <w:lang w:val="ru-RU"/>
              </w:rPr>
              <w:t>1) Государственный контроль и надзор как способы</w:t>
            </w:r>
          </w:p>
          <w:p w14:paraId="7826DDB1" w14:textId="77777777" w:rsidR="009F0138" w:rsidRPr="009F0138" w:rsidRDefault="009F0138">
            <w:pPr>
              <w:rPr>
                <w:lang w:val="ru-RU"/>
              </w:rPr>
            </w:pPr>
            <w:r>
              <w:rPr>
                <w:lang w:val="ru-RU"/>
              </w:rPr>
              <w:t xml:space="preserve">обеспечения законности и служебной дисциплины. </w:t>
            </w:r>
          </w:p>
          <w:p w14:paraId="0613D3C7" w14:textId="6CC2AB72" w:rsidR="009F0138" w:rsidRDefault="009F0138">
            <w:pPr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>2) Контроль представительной власти в сфере государственного управления.</w:t>
            </w:r>
          </w:p>
          <w:p w14:paraId="033824F6" w14:textId="2C39CF86" w:rsidR="00942DB2" w:rsidRPr="00942DB2" w:rsidRDefault="00942DB2" w:rsidP="00942DB2">
            <w:pPr>
              <w:keepNext/>
              <w:widowControl w:val="0"/>
              <w:jc w:val="both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41B0322A" w14:textId="77777777" w:rsidR="009F0138" w:rsidRPr="00942DB2" w:rsidRDefault="009F0138">
            <w:pPr>
              <w:keepNext/>
              <w:widowControl w:val="0"/>
              <w:spacing w:line="264" w:lineRule="auto"/>
              <w:rPr>
                <w:b/>
                <w:bCs/>
              </w:rPr>
            </w:pPr>
            <w:r w:rsidRPr="00942DB2">
              <w:rPr>
                <w:b/>
                <w:bCs/>
                <w:kern w:val="0"/>
                <w:lang w:val="ru-RU" w:bidi="ar-SA"/>
              </w:rPr>
              <w:t>раздел 8: 1, 2, 11, 12</w:t>
            </w:r>
          </w:p>
          <w:p w14:paraId="1F8149EE" w14:textId="072E5D2D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rFonts w:eastAsia="Calibri"/>
                <w:b/>
                <w:bCs/>
                <w:kern w:val="0"/>
                <w:lang w:val="ru-RU" w:eastAsia="en-US" w:bidi="ar-SA"/>
              </w:rPr>
              <w:t>раздел 9: 1-</w:t>
            </w:r>
            <w:r w:rsidR="009C2BD2">
              <w:rPr>
                <w:rFonts w:eastAsia="Calibri"/>
                <w:b/>
                <w:bCs/>
                <w:kern w:val="0"/>
                <w:lang w:val="ru-RU" w:eastAsia="en-US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DECAE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</w:t>
            </w:r>
          </w:p>
        </w:tc>
      </w:tr>
      <w:tr w:rsidR="009F0138" w:rsidRPr="009C2BD2" w14:paraId="5C8EFF7A" w14:textId="77777777" w:rsidTr="00C16BA4"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B118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eastAsia="Liberation Serif" w:cs="Liberation Serif"/>
                <w:lang w:val="ru-RU"/>
              </w:rPr>
              <w:t>Тема 15. Межотраслевое административно-правовое регулирование.</w:t>
            </w:r>
          </w:p>
        </w:tc>
        <w:tc>
          <w:tcPr>
            <w:tcW w:w="6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EE4A5" w14:textId="77777777" w:rsidR="009F0138" w:rsidRDefault="009F0138">
            <w:pPr>
              <w:pStyle w:val="Default"/>
            </w:pPr>
            <w:r>
              <w:rPr>
                <w:color w:val="auto"/>
              </w:rPr>
              <w:t>1) Планирование и прогнозирование в деятельности органов исполнительной власти.</w:t>
            </w:r>
          </w:p>
          <w:p w14:paraId="169682C2" w14:textId="77777777" w:rsidR="009F0138" w:rsidRDefault="009F0138">
            <w:pPr>
              <w:pStyle w:val="Default"/>
            </w:pPr>
            <w:r>
              <w:rPr>
                <w:color w:val="auto"/>
              </w:rPr>
              <w:t>2) Административно-правовое регулирование учета и статистики.</w:t>
            </w:r>
          </w:p>
          <w:p w14:paraId="40DB2318" w14:textId="77777777" w:rsidR="00942DB2" w:rsidRPr="00942DB2" w:rsidRDefault="00942DB2" w:rsidP="00942DB2">
            <w:pPr>
              <w:keepNext/>
              <w:widowControl w:val="0"/>
              <w:jc w:val="both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Рекомендуемые источники:</w:t>
            </w:r>
          </w:p>
          <w:p w14:paraId="05C7998C" w14:textId="77777777" w:rsidR="009F0138" w:rsidRPr="00942DB2" w:rsidRDefault="009F0138">
            <w:pPr>
              <w:pStyle w:val="Default"/>
              <w:rPr>
                <w:b/>
                <w:bCs/>
              </w:rPr>
            </w:pPr>
            <w:r w:rsidRPr="00942DB2">
              <w:rPr>
                <w:b/>
                <w:bCs/>
                <w:color w:val="auto"/>
              </w:rPr>
              <w:t>раздел 8: 1, 2, 11, 12, 13</w:t>
            </w:r>
          </w:p>
          <w:p w14:paraId="555A4B80" w14:textId="2279A5C1" w:rsidR="009F0138" w:rsidRDefault="009F0138" w:rsidP="009C2BD2">
            <w:pPr>
              <w:pStyle w:val="Default"/>
            </w:pPr>
            <w:r w:rsidRPr="00942DB2">
              <w:rPr>
                <w:b/>
                <w:bCs/>
                <w:color w:val="auto"/>
              </w:rPr>
              <w:t>раздел 9: 1-</w:t>
            </w:r>
            <w:r w:rsidR="009C2BD2">
              <w:rPr>
                <w:b/>
                <w:bCs/>
                <w:color w:val="auto"/>
              </w:rPr>
              <w:t>16</w:t>
            </w: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5DD2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</w:t>
            </w:r>
          </w:p>
        </w:tc>
      </w:tr>
      <w:tr w:rsidR="009F0138" w:rsidRPr="009C2BD2" w14:paraId="0476503D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BE261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16. Административно-</w:t>
            </w:r>
            <w:r>
              <w:rPr>
                <w:lang w:val="ru-RU"/>
              </w:rPr>
              <w:lastRenderedPageBreak/>
              <w:t>правовое регулирование управления в социально-политической сфере управления.</w:t>
            </w:r>
          </w:p>
          <w:p w14:paraId="18589522" w14:textId="77777777" w:rsidR="009F0138" w:rsidRDefault="009F0138">
            <w:pPr>
              <w:rPr>
                <w:lang w:val="ru-RU"/>
              </w:rPr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DF06D" w14:textId="77777777" w:rsidR="009F0138" w:rsidRDefault="009F0138">
            <w:pPr>
              <w:pStyle w:val="Default"/>
            </w:pPr>
            <w:r>
              <w:rPr>
                <w:color w:val="auto"/>
              </w:rPr>
              <w:lastRenderedPageBreak/>
              <w:t>1) Понятие, содержание, правовые основы управления обороной, юстицией, внутренними делами.</w:t>
            </w:r>
          </w:p>
          <w:p w14:paraId="43DD4C7B" w14:textId="77777777" w:rsidR="009F0138" w:rsidRDefault="009F0138">
            <w:pPr>
              <w:pStyle w:val="Default"/>
            </w:pPr>
            <w:r>
              <w:rPr>
                <w:color w:val="auto"/>
              </w:rPr>
              <w:lastRenderedPageBreak/>
              <w:t>2) Система и административно-правовой статус органов управления обороной, юстицией, внутренними делами.</w:t>
            </w:r>
          </w:p>
          <w:p w14:paraId="1BCBDE15" w14:textId="77777777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>Рекомендуемые источники:</w:t>
            </w:r>
          </w:p>
          <w:p w14:paraId="77138578" w14:textId="5FD287A1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 xml:space="preserve">раздел 8: </w:t>
            </w:r>
            <w:r w:rsidR="007924FD" w:rsidRPr="00942DB2">
              <w:rPr>
                <w:b/>
                <w:bCs/>
              </w:rPr>
              <w:t>1</w:t>
            </w:r>
            <w:r w:rsidR="007924FD">
              <w:rPr>
                <w:b/>
                <w:bCs/>
              </w:rPr>
              <w:t>-14</w:t>
            </w:r>
            <w:bookmarkStart w:id="8" w:name="_GoBack"/>
            <w:bookmarkEnd w:id="8"/>
          </w:p>
          <w:p w14:paraId="42F4557D" w14:textId="088024CE" w:rsidR="009F0138" w:rsidRDefault="009F0138" w:rsidP="009C2BD2">
            <w:pPr>
              <w:keepNext/>
              <w:widowControl w:val="0"/>
              <w:spacing w:line="264" w:lineRule="auto"/>
            </w:pPr>
            <w:r w:rsidRPr="00942DB2">
              <w:rPr>
                <w:b/>
                <w:bCs/>
                <w:iCs/>
                <w:kern w:val="0"/>
                <w:lang w:val="ru-RU" w:bidi="ar-SA"/>
              </w:rPr>
              <w:t>раздел 9: 1-</w:t>
            </w:r>
            <w:r w:rsidR="009C2BD2">
              <w:rPr>
                <w:b/>
                <w:bCs/>
                <w:iCs/>
                <w:kern w:val="0"/>
                <w:lang w:val="ru-RU" w:bidi="ar-SA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070DB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lastRenderedPageBreak/>
              <w:t xml:space="preserve">Устный опрос, презентации и </w:t>
            </w:r>
            <w:r>
              <w:rPr>
                <w:color w:val="000000"/>
                <w:kern w:val="0"/>
                <w:lang w:val="ru-RU" w:bidi="ar-SA"/>
              </w:rPr>
              <w:lastRenderedPageBreak/>
              <w:t>доклады, групповое обсуждение, анализ нормативно-правовых актов</w:t>
            </w:r>
          </w:p>
        </w:tc>
      </w:tr>
      <w:tr w:rsidR="009F0138" w:rsidRPr="009C2BD2" w14:paraId="0BFC8FB3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0DCFF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17. Административно-правовое регулирование управления в сфере хозяйственной деятельности.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FC40" w14:textId="77777777" w:rsidR="009F0138" w:rsidRDefault="009F0138">
            <w:pPr>
              <w:pStyle w:val="Default"/>
              <w:jc w:val="both"/>
            </w:pPr>
            <w:r>
              <w:rPr>
                <w:color w:val="auto"/>
              </w:rPr>
              <w:t>1) Понятие, содержание, правовые основы управления промышленностью и энергетикой, агропромышленным комплексом, капитальным строительством, транспортом, информацией и связью.</w:t>
            </w:r>
          </w:p>
          <w:p w14:paraId="158C0662" w14:textId="77777777" w:rsidR="009F0138" w:rsidRDefault="009F0138">
            <w:pPr>
              <w:pStyle w:val="Default"/>
              <w:jc w:val="both"/>
            </w:pPr>
            <w:r>
              <w:rPr>
                <w:color w:val="auto"/>
              </w:rPr>
              <w:t>2) Система и административно-правовой статус органов управления промышленностью и энергетикой, агропромышленным комплексом, капитальным строительством, транспортом, информацией и связью.</w:t>
            </w:r>
          </w:p>
          <w:p w14:paraId="37DD9CFE" w14:textId="77777777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>Рекомендуемые источники:</w:t>
            </w:r>
          </w:p>
          <w:p w14:paraId="4BDC8960" w14:textId="202F23C5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 xml:space="preserve">раздел 8: </w:t>
            </w:r>
            <w:r w:rsidR="007924FD" w:rsidRPr="00942DB2">
              <w:rPr>
                <w:b/>
                <w:bCs/>
              </w:rPr>
              <w:t>1</w:t>
            </w:r>
            <w:r w:rsidR="007924FD">
              <w:rPr>
                <w:b/>
                <w:bCs/>
              </w:rPr>
              <w:t>-14</w:t>
            </w:r>
          </w:p>
          <w:p w14:paraId="668EFE31" w14:textId="695EF244" w:rsidR="009F0138" w:rsidRDefault="009F0138" w:rsidP="009C2BD2">
            <w:pPr>
              <w:pStyle w:val="Default"/>
            </w:pPr>
            <w:r w:rsidRPr="00942DB2">
              <w:rPr>
                <w:b/>
                <w:bCs/>
                <w:iCs/>
                <w:color w:val="auto"/>
              </w:rPr>
              <w:t>раздел 9: 1-</w:t>
            </w:r>
            <w:r w:rsidR="009C2BD2">
              <w:rPr>
                <w:b/>
                <w:bCs/>
                <w:iCs/>
                <w:color w:val="auto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A813C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</w:t>
            </w:r>
          </w:p>
        </w:tc>
      </w:tr>
      <w:tr w:rsidR="009F0138" w:rsidRPr="009C2BD2" w14:paraId="75D0D328" w14:textId="77777777" w:rsidTr="00C16BA4"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182A4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18. Управление в экономической сфере.</w:t>
            </w:r>
          </w:p>
          <w:p w14:paraId="679DCBC1" w14:textId="77777777" w:rsid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EA6D2" w14:textId="77777777" w:rsidR="009F0138" w:rsidRPr="009F0138" w:rsidRDefault="009F0138">
            <w:pPr>
              <w:rPr>
                <w:lang w:val="ru-RU"/>
              </w:rPr>
            </w:pPr>
            <w:r>
              <w:rPr>
                <w:lang w:val="ru-RU"/>
              </w:rPr>
              <w:t>1) Административно-правовое регулирование финансовой деятельности и кредитования.</w:t>
            </w:r>
          </w:p>
          <w:p w14:paraId="00729BDD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jc w:val="both"/>
              <w:rPr>
                <w:lang w:val="ru-RU"/>
              </w:rPr>
            </w:pPr>
            <w:r>
              <w:rPr>
                <w:rFonts w:eastAsia="Calibri" w:cs="Times New Roman"/>
                <w:kern w:val="0"/>
                <w:lang w:val="ru-RU" w:eastAsia="en-US" w:bidi="ar-SA"/>
              </w:rPr>
              <w:t>2) Административно-правовое регулирование отношений в сфере конкуренции и ограничения монополистической деятельности на товарных рынках.</w:t>
            </w:r>
          </w:p>
          <w:p w14:paraId="47D20B08" w14:textId="77777777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>Рекомендуемые источники:</w:t>
            </w:r>
          </w:p>
          <w:p w14:paraId="5FFE1004" w14:textId="4A7BA2E6" w:rsidR="009F0138" w:rsidRPr="00942DB2" w:rsidRDefault="009F0138">
            <w:pPr>
              <w:pStyle w:val="Default"/>
              <w:rPr>
                <w:b/>
                <w:bCs/>
                <w:iCs/>
              </w:rPr>
            </w:pPr>
            <w:r w:rsidRPr="00942DB2">
              <w:rPr>
                <w:b/>
                <w:bCs/>
                <w:iCs/>
                <w:color w:val="auto"/>
              </w:rPr>
              <w:t xml:space="preserve">раздел 8: </w:t>
            </w:r>
            <w:r w:rsidR="007924FD" w:rsidRPr="00942DB2">
              <w:rPr>
                <w:b/>
                <w:bCs/>
              </w:rPr>
              <w:t>1</w:t>
            </w:r>
            <w:r w:rsidR="007924FD">
              <w:rPr>
                <w:b/>
                <w:bCs/>
              </w:rPr>
              <w:t>-14</w:t>
            </w:r>
          </w:p>
          <w:p w14:paraId="30B95427" w14:textId="09CD5472" w:rsidR="009F0138" w:rsidRDefault="009F0138" w:rsidP="007924FD">
            <w:pPr>
              <w:pStyle w:val="Default"/>
              <w:tabs>
                <w:tab w:val="left" w:pos="993"/>
                <w:tab w:val="left" w:pos="1276"/>
                <w:tab w:val="left" w:pos="1418"/>
                <w:tab w:val="left" w:pos="2552"/>
              </w:tabs>
            </w:pPr>
            <w:r w:rsidRPr="00942DB2">
              <w:rPr>
                <w:rFonts w:ascii="Liberation Serif" w:hAnsi="Liberation Serif"/>
                <w:b/>
                <w:bCs/>
                <w:iCs/>
                <w:color w:val="auto"/>
              </w:rPr>
              <w:t>раздел 9: 1-</w:t>
            </w:r>
            <w:r w:rsidR="007924FD">
              <w:rPr>
                <w:rFonts w:ascii="Liberation Serif" w:hAnsi="Liberation Serif"/>
                <w:b/>
                <w:bCs/>
                <w:iCs/>
                <w:color w:val="auto"/>
              </w:rPr>
              <w:t>16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E28D2" w14:textId="77777777" w:rsidR="009F0138" w:rsidRPr="009F0138" w:rsidRDefault="009F0138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Устный опрос, презентации и доклады, групповое обсуждение, анализ нормативно-правовых актов</w:t>
            </w:r>
          </w:p>
        </w:tc>
      </w:tr>
    </w:tbl>
    <w:p w14:paraId="6741A1AF" w14:textId="77777777" w:rsidR="009F0138" w:rsidRPr="009F0138" w:rsidRDefault="009F0138">
      <w:pPr>
        <w:pStyle w:val="1"/>
        <w:jc w:val="both"/>
        <w:rPr>
          <w:b/>
          <w:bCs/>
          <w:sz w:val="28"/>
          <w:szCs w:val="28"/>
          <w:lang w:val="ru-RU"/>
        </w:rPr>
      </w:pPr>
    </w:p>
    <w:p w14:paraId="5BE4B607" w14:textId="77777777" w:rsidR="009F0138" w:rsidRPr="009F0138" w:rsidRDefault="009F0138">
      <w:pPr>
        <w:pStyle w:val="1"/>
        <w:jc w:val="both"/>
        <w:rPr>
          <w:lang w:val="ru-RU"/>
        </w:rPr>
      </w:pPr>
      <w:bookmarkStart w:id="9" w:name="_Toc92721289"/>
      <w:r w:rsidRPr="009F0138">
        <w:rPr>
          <w:b/>
          <w:bCs/>
          <w:sz w:val="28"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дисциплине.</w:t>
      </w:r>
      <w:bookmarkEnd w:id="9"/>
    </w:p>
    <w:p w14:paraId="70280341" w14:textId="77777777" w:rsidR="009F0138" w:rsidRPr="009F0138" w:rsidRDefault="009F0138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14:paraId="4A11D737" w14:textId="77777777" w:rsidR="009F0138" w:rsidRPr="009F0138" w:rsidRDefault="009F0138">
      <w:pPr>
        <w:pStyle w:val="2"/>
        <w:jc w:val="both"/>
        <w:rPr>
          <w:lang w:val="ru-RU"/>
        </w:rPr>
      </w:pPr>
      <w:bookmarkStart w:id="10" w:name="_Toc92721290"/>
      <w:r w:rsidRPr="009F0138">
        <w:rPr>
          <w:rFonts w:ascii="Liberation Serif" w:hAnsi="Liberation Serif" w:cs="Liberation Serif"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работы.</w:t>
      </w:r>
      <w:bookmarkEnd w:id="10"/>
    </w:p>
    <w:p w14:paraId="297A2389" w14:textId="77777777" w:rsidR="009F0138" w:rsidRPr="009F0138" w:rsidRDefault="009F0138">
      <w:pPr>
        <w:ind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2553"/>
        <w:gridCol w:w="5914"/>
        <w:gridCol w:w="2159"/>
      </w:tblGrid>
      <w:tr w:rsidR="009F0138" w14:paraId="529EAADE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20E58" w14:textId="77777777" w:rsidR="009F0138" w:rsidRDefault="009F0138">
            <w:pPr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Название тем (разделов) дисциплины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D1C10" w14:textId="77777777" w:rsidR="009F0138" w:rsidRPr="009F0138" w:rsidRDefault="009F0138">
            <w:pPr>
              <w:keepNext/>
              <w:widowControl w:val="0"/>
              <w:jc w:val="center"/>
              <w:rPr>
                <w:lang w:val="ru-RU"/>
              </w:rPr>
            </w:pPr>
            <w:r>
              <w:rPr>
                <w:b/>
                <w:kern w:val="0"/>
                <w:lang w:val="ru-RU" w:bidi="ar-SA"/>
              </w:rPr>
              <w:t>Перечень вопросов отводимых на самостоятельное освоение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A6057" w14:textId="77777777" w:rsidR="009F0138" w:rsidRDefault="009F0138">
            <w:pPr>
              <w:keepNext/>
              <w:widowControl w:val="0"/>
              <w:jc w:val="center"/>
            </w:pPr>
            <w:r>
              <w:rPr>
                <w:b/>
                <w:kern w:val="0"/>
                <w:lang w:val="ru-RU" w:bidi="ar-SA"/>
              </w:rPr>
              <w:t>Формы внеаудиторной самостоятельной работы</w:t>
            </w:r>
          </w:p>
        </w:tc>
      </w:tr>
      <w:tr w:rsidR="009F0138" w14:paraId="626A5160" w14:textId="77777777">
        <w:trPr>
          <w:trHeight w:val="140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DE882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1. Государственное управление и исполнительная власть.</w:t>
            </w:r>
          </w:p>
          <w:p w14:paraId="2C9D7F3F" w14:textId="77777777" w:rsidR="009F0138" w:rsidRPr="009F0138" w:rsidRDefault="009F0138">
            <w:pPr>
              <w:pStyle w:val="TableContents"/>
              <w:rPr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5A52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1. Понятие и виды управления.</w:t>
            </w:r>
          </w:p>
          <w:p w14:paraId="4DC0CBBD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2. Правовые основы взаимоотношений законодательной, исполнительной и судебной властей.</w:t>
            </w:r>
          </w:p>
          <w:p w14:paraId="7854E43A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3.Соотношение государственного управления и исполнительной власти.</w:t>
            </w:r>
          </w:p>
          <w:p w14:paraId="6BC48BB7" w14:textId="77777777" w:rsidR="009F0138" w:rsidRDefault="009F0138">
            <w:pPr>
              <w:keepNext/>
              <w:widowControl w:val="0"/>
              <w:jc w:val="both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0D50D" w14:textId="77777777" w:rsid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</w:pPr>
            <w:r>
              <w:rPr>
                <w:kern w:val="0"/>
                <w:lang w:val="ru-RU" w:bidi="ar-SA"/>
              </w:rPr>
              <w:t xml:space="preserve">Тестирование, </w:t>
            </w:r>
            <w:r w:rsidRPr="005115B3">
              <w:rPr>
                <w:kern w:val="0"/>
                <w:lang w:val="ru-RU" w:bidi="ar-SA"/>
              </w:rPr>
              <w:t>решение задач</w:t>
            </w:r>
          </w:p>
        </w:tc>
      </w:tr>
      <w:tr w:rsidR="009F0138" w:rsidRPr="009C2BD2" w14:paraId="04F8C509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0C13E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2. Сущность, предмет, методология, источники и система Административного права.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23A8C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Роль и значение Административного права в регулировании управленческих и иных общественных отношений.</w:t>
            </w:r>
          </w:p>
          <w:p w14:paraId="1A4CCA3A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Понятие и предмет науки Административного права.</w:t>
            </w:r>
          </w:p>
          <w:p w14:paraId="0EF6E3D9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Развитие науки Административного права.</w:t>
            </w:r>
          </w:p>
          <w:p w14:paraId="308FA7F7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lastRenderedPageBreak/>
              <w:t>4) Разработка проблем науки административного права в трудах ученых-</w:t>
            </w:r>
            <w:proofErr w:type="spellStart"/>
            <w:r>
              <w:rPr>
                <w:kern w:val="0"/>
                <w:lang w:val="ru-RU" w:bidi="ar-SA"/>
              </w:rPr>
              <w:t>административистов</w:t>
            </w:r>
            <w:proofErr w:type="spellEnd"/>
            <w:r>
              <w:rPr>
                <w:kern w:val="0"/>
                <w:lang w:val="ru-RU" w:bidi="ar-SA"/>
              </w:rPr>
              <w:t>.</w:t>
            </w:r>
          </w:p>
          <w:p w14:paraId="122B880C" w14:textId="77777777" w:rsid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</w:pPr>
            <w:r>
              <w:rPr>
                <w:kern w:val="0"/>
                <w:lang w:val="ru-RU" w:bidi="ar-SA"/>
              </w:rPr>
              <w:t>5) Административное право зарубежных стран.</w:t>
            </w:r>
          </w:p>
          <w:p w14:paraId="2B0EFB9E" w14:textId="77777777" w:rsid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7AC45" w14:textId="77777777" w:rsidR="009F0138" w:rsidRPr="009F0138" w:rsidRDefault="009F0138">
            <w:pPr>
              <w:keepNext/>
              <w:widowControl w:val="0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lastRenderedPageBreak/>
              <w:t xml:space="preserve">Подготовка презентаций и докладов, </w:t>
            </w:r>
            <w:r w:rsidRPr="005115B3">
              <w:rPr>
                <w:kern w:val="0"/>
                <w:lang w:val="ru-RU" w:bidi="ar-SA"/>
              </w:rPr>
              <w:t>решение задач,</w:t>
            </w:r>
            <w:r>
              <w:rPr>
                <w:kern w:val="0"/>
                <w:lang w:val="ru-RU" w:bidi="ar-SA"/>
              </w:rPr>
              <w:t xml:space="preserve"> тестирование</w:t>
            </w:r>
          </w:p>
        </w:tc>
      </w:tr>
      <w:tr w:rsidR="009F0138" w:rsidRPr="009C2BD2" w14:paraId="3900A456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BA862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3. Механизм административно-правового регулирования.</w:t>
            </w:r>
          </w:p>
          <w:p w14:paraId="1267A7B3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eastAsia="Liberation Serif" w:cs="Liberation Serif"/>
                <w:lang w:val="ru-RU"/>
              </w:rPr>
              <w:t xml:space="preserve">           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92750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Действие административно-правовых норм.</w:t>
            </w:r>
          </w:p>
          <w:p w14:paraId="6786051F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Виды административно-правовых отношений.</w:t>
            </w:r>
          </w:p>
          <w:p w14:paraId="1B7F6708" w14:textId="77777777" w:rsidR="009F0138" w:rsidRPr="009F0138" w:rsidRDefault="009F0138">
            <w:pPr>
              <w:keepNext/>
              <w:widowControl w:val="0"/>
              <w:jc w:val="both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Юридические факты в Административном праве.</w:t>
            </w:r>
          </w:p>
          <w:p w14:paraId="01A05F8C" w14:textId="77777777" w:rsidR="009F0138" w:rsidRDefault="009F0138">
            <w:pPr>
              <w:keepNext/>
              <w:widowControl w:val="0"/>
              <w:jc w:val="both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35D6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тестирование, анализ нормативно-правовых актов</w:t>
            </w:r>
          </w:p>
          <w:p w14:paraId="04E3FA29" w14:textId="77777777" w:rsidR="009F0138" w:rsidRDefault="009F013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color w:val="000000"/>
                <w:kern w:val="0"/>
                <w:lang w:val="ru-RU" w:bidi="ar-SA"/>
              </w:rPr>
            </w:pPr>
          </w:p>
        </w:tc>
      </w:tr>
      <w:tr w:rsidR="009F0138" w:rsidRPr="009C2BD2" w14:paraId="1039CDA7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D5399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4. Субъекты Административного права. Административно-правовой статус человека и гражданина.</w:t>
            </w:r>
          </w:p>
          <w:p w14:paraId="5C6D0BF1" w14:textId="77777777" w:rsidR="009F0138" w:rsidRPr="009F0138" w:rsidRDefault="009F0138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03F3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Административно-правовой статус лиц без гражданства.</w:t>
            </w:r>
          </w:p>
          <w:p w14:paraId="0A547498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Административно-правовой статус беженцев и вынужденных переселенцев.</w:t>
            </w:r>
          </w:p>
          <w:p w14:paraId="6509B399" w14:textId="77777777" w:rsidR="009F0138" w:rsidRDefault="009F0138">
            <w:pPr>
              <w:keepNext/>
              <w:widowControl w:val="0"/>
              <w:spacing w:line="264" w:lineRule="auto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E041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</w:t>
            </w:r>
          </w:p>
          <w:p w14:paraId="5416F820" w14:textId="77777777" w:rsidR="009F0138" w:rsidRDefault="009F0138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  <w:contextualSpacing/>
              <w:rPr>
                <w:color w:val="000000"/>
                <w:kern w:val="0"/>
                <w:lang w:val="ru-RU" w:bidi="ar-SA"/>
              </w:rPr>
            </w:pPr>
          </w:p>
        </w:tc>
      </w:tr>
      <w:tr w:rsidR="009F0138" w:rsidRPr="009C2BD2" w14:paraId="2FF83899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333F9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5. Административно-правовой статус юридических лиц.</w:t>
            </w:r>
          </w:p>
          <w:p w14:paraId="6E3D82B0" w14:textId="77777777" w:rsid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B92B9" w14:textId="77777777" w:rsidR="009F0138" w:rsidRDefault="009F0138">
            <w:pPr>
              <w:pStyle w:val="Default"/>
            </w:pPr>
            <w:r>
              <w:rPr>
                <w:color w:val="auto"/>
              </w:rPr>
              <w:t>1) Виды юридических лиц как субъектов административных правоотношений.</w:t>
            </w:r>
          </w:p>
          <w:p w14:paraId="44C8958E" w14:textId="77777777" w:rsidR="009F0138" w:rsidRDefault="009F0138">
            <w:pPr>
              <w:pStyle w:val="Default"/>
            </w:pPr>
            <w:r>
              <w:rPr>
                <w:color w:val="auto"/>
              </w:rPr>
              <w:t xml:space="preserve">2) Административно-правовой статус юридических лиц, их административные правоспособность, дееспособность, </w:t>
            </w:r>
            <w:proofErr w:type="spellStart"/>
            <w:r>
              <w:rPr>
                <w:color w:val="auto"/>
              </w:rPr>
              <w:t>деликтоспособность</w:t>
            </w:r>
            <w:proofErr w:type="spellEnd"/>
            <w:r>
              <w:rPr>
                <w:color w:val="auto"/>
              </w:rPr>
              <w:t>.</w:t>
            </w:r>
          </w:p>
          <w:p w14:paraId="5E1E33F6" w14:textId="77777777" w:rsidR="009F0138" w:rsidRDefault="009F0138">
            <w:pPr>
              <w:pStyle w:val="Default"/>
            </w:pPr>
            <w:r>
              <w:rPr>
                <w:color w:val="auto"/>
              </w:rPr>
              <w:t>3) Виды административно-правовых отношений с участием юридических лиц.</w:t>
            </w:r>
          </w:p>
          <w:p w14:paraId="47BC5A3B" w14:textId="77777777" w:rsidR="009F0138" w:rsidRDefault="009F0138">
            <w:pPr>
              <w:pStyle w:val="Default"/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E588F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Тестирование, анализ нормативно-правовых актов</w:t>
            </w:r>
          </w:p>
        </w:tc>
      </w:tr>
      <w:tr w:rsidR="009F0138" w:rsidRPr="009C2BD2" w14:paraId="7E21A619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00678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6. Органы исполнительной власти как субъекты Административного права.</w:t>
            </w:r>
          </w:p>
          <w:p w14:paraId="76250EF8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3715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Система органов исполнительной власти на уровне субъекта Российской Федерации и принципы ее построения.</w:t>
            </w:r>
          </w:p>
          <w:p w14:paraId="7D99E52F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Виды федеральных органов исполнительной власти субъектов Российской Федерации и их административно-правовой статус.</w:t>
            </w:r>
          </w:p>
          <w:p w14:paraId="13FA43FF" w14:textId="77777777" w:rsidR="009F0138" w:rsidRDefault="009F0138">
            <w:pPr>
              <w:keepNext/>
              <w:widowControl w:val="0"/>
              <w:spacing w:line="264" w:lineRule="auto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F544C" w14:textId="77777777" w:rsidR="009F0138" w:rsidRPr="009F0138" w:rsidRDefault="009F0138">
            <w:pPr>
              <w:widowControl w:val="0"/>
              <w:tabs>
                <w:tab w:val="left" w:pos="709"/>
                <w:tab w:val="left" w:pos="993"/>
              </w:tabs>
              <w:spacing w:line="264" w:lineRule="auto"/>
              <w:contextualSpacing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актов, тестирование</w:t>
            </w:r>
          </w:p>
        </w:tc>
      </w:tr>
      <w:tr w:rsidR="009F0138" w:rsidRPr="009C2BD2" w14:paraId="104E83DE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DF9A7" w14:textId="77777777" w:rsidR="009F0138" w:rsidRPr="009F0138" w:rsidRDefault="009F0138">
            <w:pPr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7. Государственная служба Российской Федерации.</w:t>
            </w:r>
          </w:p>
          <w:p w14:paraId="238F7414" w14:textId="77777777" w:rsidR="009F0138" w:rsidRPr="009F0138" w:rsidRDefault="009F0138">
            <w:pPr>
              <w:rPr>
                <w:lang w:val="ru-RU"/>
              </w:rPr>
            </w:pPr>
            <w:r>
              <w:rPr>
                <w:rFonts w:eastAsia="Liberation Serif" w:cs="Liberation Serif"/>
                <w:lang w:val="ru-RU"/>
              </w:rPr>
              <w:t xml:space="preserve">     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F935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Государственная должность.</w:t>
            </w:r>
          </w:p>
          <w:p w14:paraId="29B94D35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Государственный служащий и его административно-правовой статус.</w:t>
            </w:r>
          </w:p>
          <w:p w14:paraId="44D3B3C2" w14:textId="77777777" w:rsidR="009F0138" w:rsidRDefault="009F0138">
            <w:pPr>
              <w:keepNext/>
              <w:widowControl w:val="0"/>
              <w:spacing w:line="264" w:lineRule="auto"/>
            </w:pPr>
            <w:r>
              <w:rPr>
                <w:kern w:val="0"/>
                <w:lang w:val="ru-RU" w:bidi="ar-SA"/>
              </w:rPr>
              <w:t>3) Дисциплинарная ответственность государственных служащих.</w:t>
            </w:r>
          </w:p>
          <w:p w14:paraId="08A3FA96" w14:textId="77777777" w:rsidR="009F0138" w:rsidRDefault="009F0138">
            <w:pPr>
              <w:keepNext/>
              <w:widowControl w:val="0"/>
              <w:spacing w:line="264" w:lineRule="auto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10F8E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актов, тестирование</w:t>
            </w:r>
          </w:p>
        </w:tc>
      </w:tr>
      <w:tr w:rsidR="009F0138" w:rsidRPr="009C2BD2" w14:paraId="4F4D00D5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5A7DA" w14:textId="77777777" w:rsidR="009F0138" w:rsidRPr="009F0138" w:rsidRDefault="009F0138">
            <w:pPr>
              <w:spacing w:before="12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Тема 8. Административно-правовые формы и методы государственного управления. </w:t>
            </w:r>
          </w:p>
          <w:p w14:paraId="52A5259E" w14:textId="77777777" w:rsidR="009F0138" w:rsidRPr="009F0138" w:rsidRDefault="009F0138">
            <w:pPr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10CEB" w14:textId="77777777" w:rsidR="009F0138" w:rsidRDefault="009F0138">
            <w:pPr>
              <w:pStyle w:val="Default"/>
            </w:pPr>
            <w:r>
              <w:rPr>
                <w:color w:val="auto"/>
              </w:rPr>
              <w:t>1) Организационные и правовые формы управленческой деятельности.</w:t>
            </w:r>
          </w:p>
          <w:p w14:paraId="51796A23" w14:textId="77777777" w:rsidR="009F0138" w:rsidRDefault="009F0138">
            <w:pPr>
              <w:pStyle w:val="Default"/>
            </w:pPr>
            <w:r>
              <w:rPr>
                <w:color w:val="auto"/>
              </w:rPr>
              <w:t>2) Правотворческая деятельность.</w:t>
            </w:r>
          </w:p>
          <w:p w14:paraId="39E9A798" w14:textId="77777777" w:rsidR="009F0138" w:rsidRDefault="009F0138">
            <w:pPr>
              <w:pStyle w:val="Default"/>
            </w:pPr>
            <w:r>
              <w:rPr>
                <w:color w:val="auto"/>
              </w:rPr>
              <w:t>3) Правоприменительная деятельность и ее виды (регулятивная и правоохранительная).</w:t>
            </w:r>
          </w:p>
          <w:p w14:paraId="53CF34C1" w14:textId="77777777" w:rsidR="009F0138" w:rsidRDefault="009F0138">
            <w:pPr>
              <w:pStyle w:val="Default"/>
            </w:pPr>
            <w:r>
              <w:rPr>
                <w:color w:val="auto"/>
              </w:rPr>
              <w:t>4) Взаимосвязь методов и форм государственного управления.</w:t>
            </w:r>
          </w:p>
          <w:p w14:paraId="4F27B557" w14:textId="77777777" w:rsidR="009F0138" w:rsidRDefault="009F0138">
            <w:pPr>
              <w:keepNext/>
              <w:widowControl w:val="0"/>
              <w:spacing w:line="264" w:lineRule="auto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4B3A8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</w:t>
            </w:r>
          </w:p>
        </w:tc>
      </w:tr>
      <w:tr w:rsidR="009F0138" w:rsidRPr="009C2BD2" w14:paraId="44629914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5CC2F" w14:textId="77777777" w:rsidR="009F0138" w:rsidRPr="009F0138" w:rsidRDefault="009F0138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Тема 9. Понятие и виды административно-правовых актов управления. </w:t>
            </w:r>
          </w:p>
          <w:p w14:paraId="3D171AFD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335AD" w14:textId="77777777" w:rsidR="009F0138" w:rsidRDefault="009F0138">
            <w:pPr>
              <w:pStyle w:val="Default"/>
            </w:pPr>
            <w:r>
              <w:rPr>
                <w:color w:val="auto"/>
              </w:rPr>
              <w:t>1) Роль актов управления в механизме административно-правового регулирования.</w:t>
            </w:r>
          </w:p>
          <w:p w14:paraId="70DEF88C" w14:textId="77777777" w:rsidR="009F0138" w:rsidRDefault="009F0138">
            <w:pPr>
              <w:pStyle w:val="Default"/>
            </w:pPr>
            <w:r>
              <w:rPr>
                <w:color w:val="auto"/>
              </w:rPr>
              <w:t>2) Действие административно-правовых актов государственного управления.</w:t>
            </w:r>
          </w:p>
          <w:p w14:paraId="34F216BC" w14:textId="77777777" w:rsidR="009F0138" w:rsidRDefault="009F0138">
            <w:pPr>
              <w:pStyle w:val="Default"/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EF826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Решение задач, анализ нормативно-правовых актов</w:t>
            </w:r>
          </w:p>
        </w:tc>
      </w:tr>
      <w:tr w:rsidR="009F0138" w:rsidRPr="009C2BD2" w14:paraId="51B196FC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774DA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10. Сущность и способы обеспечения законности в государственном управлении.</w:t>
            </w:r>
          </w:p>
          <w:p w14:paraId="6E6A87D7" w14:textId="77777777" w:rsid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A293D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Соотношение государственного контроля и надзора.</w:t>
            </w:r>
          </w:p>
          <w:p w14:paraId="3D3CAC74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Обжалование неправомерных действий органов исполнительной власти и их должностных лиц.</w:t>
            </w:r>
          </w:p>
          <w:p w14:paraId="5BB0A6D2" w14:textId="77777777" w:rsidR="009F0138" w:rsidRDefault="009F0138">
            <w:pPr>
              <w:keepNext/>
              <w:widowControl w:val="0"/>
              <w:spacing w:line="264" w:lineRule="auto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CA779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Решение задач, анализ нормативно-правовых актов</w:t>
            </w:r>
          </w:p>
        </w:tc>
      </w:tr>
      <w:tr w:rsidR="009F0138" w:rsidRPr="009C2BD2" w14:paraId="14104985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A2D12" w14:textId="77777777" w:rsidR="009F0138" w:rsidRPr="009F0138" w:rsidRDefault="009F0138">
            <w:pPr>
              <w:rPr>
                <w:lang w:val="ru-RU"/>
              </w:rPr>
            </w:pPr>
            <w:r>
              <w:rPr>
                <w:lang w:val="ru-RU"/>
              </w:rPr>
              <w:t>Тема 11. Административная ответственность как элемент административного принуждения.</w:t>
            </w:r>
          </w:p>
          <w:p w14:paraId="2C9FD81E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2C2CE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Цели и основания применения мер административного принуждения.</w:t>
            </w:r>
          </w:p>
          <w:p w14:paraId="35680C63" w14:textId="77777777" w:rsidR="009F0138" w:rsidRPr="009F0138" w:rsidRDefault="009F0138">
            <w:pPr>
              <w:keepNext/>
              <w:widowControl w:val="0"/>
              <w:spacing w:line="264" w:lineRule="auto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Гарантии законности применения мер административного принуждения.</w:t>
            </w:r>
          </w:p>
          <w:p w14:paraId="73B00A9A" w14:textId="77777777" w:rsidR="009F0138" w:rsidRDefault="009F0138">
            <w:pPr>
              <w:pStyle w:val="Default"/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3B194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Решение задач, анализ нормативно-правовых актов, тестирование</w:t>
            </w:r>
          </w:p>
        </w:tc>
      </w:tr>
      <w:tr w:rsidR="009F0138" w:rsidRPr="009C2BD2" w14:paraId="36B12486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1231F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12. Административное правонарушение, административное наказание.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D31C2" w14:textId="77777777" w:rsidR="009F0138" w:rsidRDefault="009F0138">
            <w:pPr>
              <w:pStyle w:val="Default"/>
            </w:pPr>
            <w:r>
              <w:rPr>
                <w:color w:val="auto"/>
              </w:rPr>
              <w:t>1) Виды административных правонарушений.</w:t>
            </w:r>
          </w:p>
          <w:p w14:paraId="143A9C9F" w14:textId="77777777" w:rsidR="009F0138" w:rsidRDefault="009F0138">
            <w:pPr>
              <w:pStyle w:val="Default"/>
            </w:pPr>
            <w:r>
              <w:rPr>
                <w:color w:val="auto"/>
              </w:rPr>
              <w:t>2) Общая характеристика административных наказаний.</w:t>
            </w:r>
          </w:p>
          <w:p w14:paraId="27973BA2" w14:textId="77777777" w:rsidR="009F0138" w:rsidRDefault="009F0138">
            <w:pPr>
              <w:keepNext/>
              <w:widowControl w:val="0"/>
              <w:spacing w:line="264" w:lineRule="auto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76E58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Решение задач, анализ нормативно-правовых актов, тестирование</w:t>
            </w:r>
          </w:p>
        </w:tc>
      </w:tr>
      <w:tr w:rsidR="009F0138" w:rsidRPr="009C2BD2" w14:paraId="12CC25F8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2FA94" w14:textId="77777777" w:rsidR="009F0138" w:rsidRPr="009F0138" w:rsidRDefault="009F0138">
            <w:pPr>
              <w:spacing w:before="12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 13. Административный процесс: сущность и виды. </w:t>
            </w:r>
            <w:r>
              <w:rPr>
                <w:rFonts w:eastAsia="Liberation Serif" w:cs="Liberation Serif"/>
                <w:lang w:val="ru-RU"/>
              </w:rPr>
              <w:t xml:space="preserve"> 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3C7B2" w14:textId="77777777" w:rsid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</w:pPr>
            <w:r>
              <w:rPr>
                <w:kern w:val="0"/>
                <w:lang w:val="ru-RU" w:bidi="ar-SA"/>
              </w:rPr>
              <w:t>Понятие административной процедуры.</w:t>
            </w:r>
          </w:p>
          <w:p w14:paraId="7970DFE3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Регистрационное производство: значение, стадии, правовое регулирование.</w:t>
            </w:r>
          </w:p>
          <w:p w14:paraId="7A49FAC7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Производство по заявлениям граждан как институт административного права: значение, стадии, субъекты, правовое регулирование.</w:t>
            </w:r>
          </w:p>
          <w:p w14:paraId="0326931E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Производство по предложениям граждан как институт административного права: значение, стадии, субъекты, правовое регулирование.</w:t>
            </w:r>
          </w:p>
          <w:p w14:paraId="79E68BE2" w14:textId="77777777" w:rsid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</w:pPr>
            <w:r>
              <w:rPr>
                <w:kern w:val="0"/>
                <w:lang w:val="ru-RU" w:bidi="ar-SA"/>
              </w:rPr>
              <w:t>Административно-процессуальное право.</w:t>
            </w:r>
          </w:p>
          <w:p w14:paraId="1C9160D5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Стадия возбуждения дела об административном правонарушении: значение, субъекты, правовое регулирование, содержание.</w:t>
            </w:r>
          </w:p>
          <w:p w14:paraId="103C7C03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Стадия рассмотрения дела об административном правонарушении: значение, субъекты правовое регулирование, содержание.</w:t>
            </w:r>
          </w:p>
          <w:p w14:paraId="7B6E2E24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Стадия пересмотра дела об административном правонарушении: значение, правовое регулирование, общая характеристика.</w:t>
            </w:r>
          </w:p>
          <w:p w14:paraId="4CED1DFA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Стадия принятия решения по делу об административном правонарушении: значение, правовое регулирование, общая характеристика.</w:t>
            </w:r>
          </w:p>
          <w:p w14:paraId="3FA3E63F" w14:textId="77777777" w:rsidR="009F0138" w:rsidRPr="009F0138" w:rsidRDefault="009F0138">
            <w:pPr>
              <w:pStyle w:val="10"/>
              <w:keepNext/>
              <w:widowControl w:val="0"/>
              <w:numPr>
                <w:ilvl w:val="0"/>
                <w:numId w:val="2"/>
              </w:numPr>
              <w:spacing w:line="264" w:lineRule="auto"/>
              <w:ind w:left="36" w:hanging="36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Процессуальные гарантии прав граждан в административном процессе.</w:t>
            </w:r>
          </w:p>
          <w:p w14:paraId="0DC4E458" w14:textId="77777777" w:rsidR="009F0138" w:rsidRDefault="009F0138">
            <w:pPr>
              <w:keepNext/>
              <w:widowControl w:val="0"/>
              <w:spacing w:line="264" w:lineRule="auto"/>
              <w:rPr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8B532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Решение задач, анализ нормативно-правовых актов</w:t>
            </w:r>
          </w:p>
        </w:tc>
      </w:tr>
      <w:tr w:rsidR="009F0138" w:rsidRPr="009C2BD2" w14:paraId="56756576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956AA" w14:textId="77777777" w:rsidR="009F0138" w:rsidRPr="009F0138" w:rsidRDefault="009F013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Тема 14. Законность и дисциплина в сфере государственного управления.</w:t>
            </w:r>
          </w:p>
          <w:p w14:paraId="78DE7ABE" w14:textId="77777777" w:rsidR="009F0138" w:rsidRDefault="009F0138">
            <w:pPr>
              <w:rPr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7B3B4" w14:textId="77777777" w:rsidR="009F0138" w:rsidRPr="009F0138" w:rsidRDefault="009F0138">
            <w:pPr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1) Государственный контроль и надзор как способы</w:t>
            </w:r>
          </w:p>
          <w:p w14:paraId="4A55AA6D" w14:textId="77777777" w:rsidR="009F0138" w:rsidRPr="009F0138" w:rsidRDefault="009F0138">
            <w:pPr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 xml:space="preserve">обеспечения законности и служебной дисциплины. </w:t>
            </w:r>
          </w:p>
          <w:p w14:paraId="5377ED9D" w14:textId="77777777" w:rsidR="009F0138" w:rsidRPr="009F0138" w:rsidRDefault="009F0138">
            <w:pPr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2) Контроль представительной власти в сфере</w:t>
            </w:r>
          </w:p>
          <w:p w14:paraId="3AE38DF5" w14:textId="77777777" w:rsidR="009F0138" w:rsidRPr="009F0138" w:rsidRDefault="009F0138">
            <w:pPr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государственного управления.</w:t>
            </w:r>
          </w:p>
          <w:p w14:paraId="46C9B563" w14:textId="77777777" w:rsidR="009F0138" w:rsidRPr="009F0138" w:rsidRDefault="009F0138">
            <w:pPr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3) Обжалование гражданами действий и решений органов исполнительной власти и их должностных лиц.</w:t>
            </w:r>
          </w:p>
          <w:p w14:paraId="43407872" w14:textId="77777777" w:rsidR="009F0138" w:rsidRDefault="009F0138">
            <w:pPr>
              <w:rPr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99352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</w:t>
            </w:r>
          </w:p>
        </w:tc>
      </w:tr>
      <w:tr w:rsidR="009F0138" w:rsidRPr="009C2BD2" w14:paraId="405692AE" w14:textId="77777777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2544E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15. Межотраслевое административно-правовое регулирование.</w:t>
            </w:r>
          </w:p>
          <w:p w14:paraId="6A291883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5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E543F" w14:textId="77777777" w:rsidR="009F0138" w:rsidRDefault="009F0138">
            <w:pPr>
              <w:pStyle w:val="Default"/>
            </w:pPr>
            <w:r>
              <w:rPr>
                <w:color w:val="auto"/>
              </w:rPr>
              <w:t>1) Административно-правовое регулирование труда и занятости населения.</w:t>
            </w:r>
          </w:p>
          <w:p w14:paraId="6612DBFC" w14:textId="77777777" w:rsidR="009F0138" w:rsidRDefault="009F0138">
            <w:pPr>
              <w:pStyle w:val="Default"/>
            </w:pPr>
            <w:r>
              <w:rPr>
                <w:color w:val="auto"/>
              </w:rPr>
              <w:t>2) Техническое регулирование как институт административного права.</w:t>
            </w:r>
          </w:p>
          <w:p w14:paraId="7C8E5059" w14:textId="77777777" w:rsidR="009F0138" w:rsidRDefault="009F0138">
            <w:pPr>
              <w:pStyle w:val="Default"/>
            </w:pPr>
            <w:r>
              <w:rPr>
                <w:color w:val="auto"/>
              </w:rPr>
              <w:t>3) Таможенная служба и ее административно-правовое регулирование.</w:t>
            </w:r>
          </w:p>
          <w:p w14:paraId="7AAD658F" w14:textId="77777777" w:rsidR="009F0138" w:rsidRDefault="009F0138">
            <w:pPr>
              <w:keepNext/>
              <w:widowControl w:val="0"/>
              <w:spacing w:line="264" w:lineRule="auto"/>
              <w:rPr>
                <w:color w:val="FF0000"/>
                <w:kern w:val="0"/>
                <w:lang w:val="ru-RU" w:bidi="ar-SA"/>
              </w:rPr>
            </w:pP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E0945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</w:t>
            </w:r>
          </w:p>
        </w:tc>
      </w:tr>
      <w:tr w:rsidR="009F0138" w:rsidRPr="009C2BD2" w14:paraId="74B94736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5E54B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lang w:val="ru-RU"/>
              </w:rPr>
              <w:t>Тема 16. Административно-правовое регулирование управления в социально-политической сфере управления.</w:t>
            </w: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A3E0C" w14:textId="77777777" w:rsidR="009F0138" w:rsidRDefault="009F0138">
            <w:pPr>
              <w:pStyle w:val="Default"/>
            </w:pPr>
            <w:r>
              <w:rPr>
                <w:color w:val="auto"/>
              </w:rPr>
              <w:t>1) Понятие, содержание, правовые основы управления безопасностью, иностранными делами.</w:t>
            </w:r>
          </w:p>
          <w:p w14:paraId="24AB16FF" w14:textId="77777777" w:rsidR="009F0138" w:rsidRDefault="009F0138">
            <w:pPr>
              <w:pStyle w:val="Default"/>
            </w:pPr>
            <w:r>
              <w:rPr>
                <w:color w:val="auto"/>
              </w:rPr>
              <w:t>2) Система и административно-правовой статус органов управления безопасностью, иностранными делами.</w:t>
            </w:r>
          </w:p>
          <w:p w14:paraId="529DF6CC" w14:textId="77777777" w:rsidR="009F0138" w:rsidRDefault="009F0138">
            <w:pPr>
              <w:pStyle w:val="Default"/>
              <w:rPr>
                <w:color w:val="FF0000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1D8DD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</w:t>
            </w:r>
          </w:p>
        </w:tc>
      </w:tr>
      <w:tr w:rsidR="009F0138" w:rsidRPr="009C2BD2" w14:paraId="281E8D5D" w14:textId="77777777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D3EA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 w:rsidRPr="009F0138">
              <w:rPr>
                <w:lang w:val="ru-RU"/>
              </w:rPr>
              <w:t>Тема 17. Административно-правовое регулирование управления в сфере хозяйственной деятельности.</w:t>
            </w:r>
          </w:p>
          <w:p w14:paraId="78E75DB2" w14:textId="77777777" w:rsid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709"/>
              <w:contextualSpacing/>
              <w:rPr>
                <w:lang w:val="ru-RU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25D84" w14:textId="77777777" w:rsidR="009F0138" w:rsidRDefault="009F0138">
            <w:pPr>
              <w:pStyle w:val="Default"/>
              <w:jc w:val="both"/>
              <w:rPr>
                <w:color w:val="auto"/>
              </w:rPr>
            </w:pPr>
          </w:p>
          <w:p w14:paraId="78CA786D" w14:textId="77777777" w:rsidR="009F0138" w:rsidRDefault="009F0138">
            <w:pPr>
              <w:widowControl w:val="0"/>
              <w:spacing w:line="264" w:lineRule="auto"/>
            </w:pPr>
            <w:r>
              <w:rPr>
                <w:color w:val="000000"/>
                <w:kern w:val="0"/>
                <w:lang w:val="ru-RU" w:bidi="ar-SA"/>
              </w:rPr>
              <w:t>1. Административно-правовое регулирование промышленности. 2. Административно-правовое регулирование хозяйственной деятельности в агропромышленном комплексе. 3. Административно-правовое регулирование торговли.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AE7E2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</w:t>
            </w:r>
          </w:p>
        </w:tc>
      </w:tr>
      <w:tr w:rsidR="009F0138" w:rsidRPr="009C2BD2" w14:paraId="7F248522" w14:textId="77777777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1EE78" w14:textId="77777777" w:rsidR="009F0138" w:rsidRPr="009F0138" w:rsidRDefault="009F013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18. Управление в экономической сфере.</w:t>
            </w:r>
          </w:p>
        </w:tc>
        <w:tc>
          <w:tcPr>
            <w:tcW w:w="5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64896" w14:textId="77777777" w:rsidR="009F0138" w:rsidRDefault="009F0138">
            <w:pPr>
              <w:pStyle w:val="Default"/>
              <w:jc w:val="both"/>
            </w:pPr>
            <w:r>
              <w:rPr>
                <w:color w:val="auto"/>
              </w:rPr>
              <w:t>1) Понятие, содержание, правовые основы управления предпринимательской деятельностью, конкуренцией и ограничением монополистической деятельности на товарных рынках, торговлей.</w:t>
            </w:r>
          </w:p>
          <w:p w14:paraId="70DB77E8" w14:textId="77777777" w:rsidR="009F0138" w:rsidRDefault="009F0138">
            <w:pPr>
              <w:pStyle w:val="Default"/>
              <w:jc w:val="both"/>
            </w:pPr>
            <w:r>
              <w:rPr>
                <w:color w:val="auto"/>
              </w:rPr>
              <w:t>2) Система и административно-правовой статус органов управления предпринимательской деятельностью, конкуренцией и ограничением монополистической деятельности на товарных рынках, торговлей.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4022F" w14:textId="77777777" w:rsidR="009F0138" w:rsidRPr="009F0138" w:rsidRDefault="009F0138">
            <w:pPr>
              <w:widowControl w:val="0"/>
              <w:spacing w:line="265" w:lineRule="exact"/>
              <w:rPr>
                <w:lang w:val="ru-RU"/>
              </w:rPr>
            </w:pPr>
            <w:r>
              <w:rPr>
                <w:kern w:val="0"/>
                <w:lang w:val="ru-RU" w:bidi="ar-SA"/>
              </w:rPr>
              <w:t>Подготовка презентаций и докладов, решение задач, анализ нормативно-правовых актов</w:t>
            </w:r>
          </w:p>
        </w:tc>
      </w:tr>
    </w:tbl>
    <w:p w14:paraId="3714752B" w14:textId="77777777" w:rsidR="009F0138" w:rsidRPr="009F0138" w:rsidRDefault="009F0138">
      <w:pPr>
        <w:pStyle w:val="2"/>
        <w:jc w:val="both"/>
        <w:rPr>
          <w:lang w:val="ru-RU"/>
        </w:rPr>
      </w:pPr>
      <w:bookmarkStart w:id="11" w:name="_Toc92721291"/>
      <w:r w:rsidRPr="009F0138">
        <w:rPr>
          <w:rFonts w:ascii="Liberation Serif" w:hAnsi="Liberation Serif" w:cs="Liberation Serif"/>
          <w:sz w:val="28"/>
          <w:szCs w:val="28"/>
          <w:lang w:val="ru-RU"/>
        </w:rPr>
        <w:t>6.2. Перечень вопросов, заданий, тем для подготовки к текущему контролю.</w:t>
      </w:r>
      <w:bookmarkEnd w:id="11"/>
      <w:r w:rsidRPr="009F0138">
        <w:rPr>
          <w:rFonts w:ascii="Liberation Serif" w:hAnsi="Liberation Serif" w:cs="Liberation Serif"/>
          <w:sz w:val="28"/>
          <w:szCs w:val="28"/>
          <w:lang w:val="ru-RU"/>
        </w:rPr>
        <w:t xml:space="preserve"> </w:t>
      </w:r>
    </w:p>
    <w:p w14:paraId="26DFCA5D" w14:textId="77777777" w:rsidR="009F0138" w:rsidRPr="009F0138" w:rsidRDefault="009F0138">
      <w:pPr>
        <w:keepNext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В рамках дисциплины «Административное право» студент выполняет домашнее творческое задание.</w:t>
      </w:r>
    </w:p>
    <w:p w14:paraId="72632028" w14:textId="77777777" w:rsidR="009F0138" w:rsidRPr="009F0138" w:rsidRDefault="009F0138">
      <w:pPr>
        <w:keepNext/>
        <w:ind w:firstLine="709"/>
        <w:jc w:val="both"/>
        <w:rPr>
          <w:sz w:val="28"/>
          <w:szCs w:val="28"/>
          <w:lang w:val="ru-RU"/>
        </w:rPr>
      </w:pPr>
    </w:p>
    <w:p w14:paraId="5FD59E95" w14:textId="77777777" w:rsidR="009F0138" w:rsidRPr="009F0138" w:rsidRDefault="009F0138" w:rsidP="008151EF">
      <w:pPr>
        <w:keepNext/>
        <w:ind w:hanging="709"/>
        <w:jc w:val="center"/>
        <w:rPr>
          <w:lang w:val="ru-RU"/>
        </w:rPr>
      </w:pPr>
      <w:r w:rsidRPr="009F0138">
        <w:rPr>
          <w:b/>
          <w:sz w:val="28"/>
          <w:szCs w:val="28"/>
          <w:lang w:val="ru-RU"/>
        </w:rPr>
        <w:t>Примерная тематика домашних творческих заданий.</w:t>
      </w:r>
    </w:p>
    <w:p w14:paraId="2131A44E" w14:textId="77777777" w:rsidR="009F0138" w:rsidRPr="009F0138" w:rsidRDefault="009F0138" w:rsidP="008151EF">
      <w:pPr>
        <w:numPr>
          <w:ilvl w:val="0"/>
          <w:numId w:val="3"/>
        </w:numPr>
        <w:ind w:hanging="709"/>
        <w:rPr>
          <w:lang w:val="ru-RU"/>
        </w:rPr>
      </w:pPr>
      <w:r w:rsidRPr="009F0138">
        <w:rPr>
          <w:sz w:val="28"/>
          <w:szCs w:val="28"/>
          <w:lang w:val="ru-RU"/>
        </w:rPr>
        <w:t>Соотношение административного наказания и административной ответственности.</w:t>
      </w:r>
    </w:p>
    <w:p w14:paraId="08790694" w14:textId="77777777" w:rsidR="009F0138" w:rsidRPr="009F0138" w:rsidRDefault="009F0138" w:rsidP="008151EF">
      <w:pPr>
        <w:numPr>
          <w:ilvl w:val="0"/>
          <w:numId w:val="3"/>
        </w:numPr>
        <w:ind w:hanging="709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Материальные гарантии охраны и защиты прав гражданин в производстве по делам об административных правонарушениях.    </w:t>
      </w:r>
    </w:p>
    <w:p w14:paraId="25FDFEC2" w14:textId="77777777" w:rsidR="009F0138" w:rsidRPr="009F0138" w:rsidRDefault="009F0138" w:rsidP="008151EF">
      <w:pPr>
        <w:numPr>
          <w:ilvl w:val="0"/>
          <w:numId w:val="3"/>
        </w:numPr>
        <w:ind w:hanging="709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 xml:space="preserve">Процессуальные гарантии охраны и защиты прав гражданин в производстве по делам об административных правонарушениях.      </w:t>
      </w:r>
    </w:p>
    <w:p w14:paraId="1C232BA6" w14:textId="77777777" w:rsidR="009F0138" w:rsidRPr="009F0138" w:rsidRDefault="009F0138" w:rsidP="008151EF">
      <w:pPr>
        <w:numPr>
          <w:ilvl w:val="0"/>
          <w:numId w:val="3"/>
        </w:numPr>
        <w:ind w:hanging="709"/>
        <w:rPr>
          <w:lang w:val="ru-RU"/>
        </w:rPr>
      </w:pPr>
      <w:r w:rsidRPr="009F0138">
        <w:rPr>
          <w:sz w:val="28"/>
          <w:szCs w:val="28"/>
          <w:lang w:val="ru-RU"/>
        </w:rPr>
        <w:t>Соотношение и различие административного задержания и административного ареста.</w:t>
      </w:r>
    </w:p>
    <w:p w14:paraId="0C4E4A9C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Принцип равенства перед законом в производстве по делам об административных правонарушениях и правовые иммунитеты. </w:t>
      </w:r>
    </w:p>
    <w:p w14:paraId="32910B34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Правовое закрепление цифровых технологий и их использование в законодательстве об административных правонарушениях.</w:t>
      </w:r>
    </w:p>
    <w:p w14:paraId="01679D24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Виды административных правонарушений и критерии их классификации по КоАП России.</w:t>
      </w:r>
    </w:p>
    <w:p w14:paraId="7F0419FC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Последствия применения административных наказаний (юридические, организационные, имущественные, социальные).</w:t>
      </w:r>
    </w:p>
    <w:p w14:paraId="5B65C352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Сущность обстоятельств смягчающих административную ответственность.</w:t>
      </w:r>
    </w:p>
    <w:p w14:paraId="6A030005" w14:textId="77777777" w:rsidR="009F0138" w:rsidRPr="009F0138" w:rsidRDefault="005115B3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>
        <w:rPr>
          <w:bCs/>
          <w:sz w:val="28"/>
          <w:szCs w:val="28"/>
          <w:lang w:val="ru-RU"/>
        </w:rPr>
        <w:t xml:space="preserve">Сущность </w:t>
      </w:r>
      <w:r w:rsidR="009F0138" w:rsidRPr="009F0138">
        <w:rPr>
          <w:bCs/>
          <w:sz w:val="28"/>
          <w:szCs w:val="28"/>
          <w:lang w:val="ru-RU"/>
        </w:rPr>
        <w:t>обстоятельств отягчающих административную ответственность.</w:t>
      </w:r>
    </w:p>
    <w:p w14:paraId="1024BADA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Имущественные отношения в производстве по делам об административных правонарушениях.</w:t>
      </w:r>
    </w:p>
    <w:p w14:paraId="6C20FA69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Процессуальные сроки в производстве по делам об административных правонарушениях.</w:t>
      </w:r>
    </w:p>
    <w:p w14:paraId="48337758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 Событие и состав административного правонарушения (общее и особенное).</w:t>
      </w:r>
    </w:p>
    <w:p w14:paraId="797645B4" w14:textId="77777777" w:rsidR="009F0138" w:rsidRPr="009F0138" w:rsidRDefault="009F0138" w:rsidP="008151EF">
      <w:pPr>
        <w:numPr>
          <w:ilvl w:val="0"/>
          <w:numId w:val="3"/>
        </w:numPr>
        <w:ind w:left="1418" w:hanging="698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Протокол в производстве по делам об административных правонарушениях, виды протоколов и функциональность (значение) протокола.</w:t>
      </w:r>
    </w:p>
    <w:p w14:paraId="495D0952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Критерии классификации участников производства по делам об административных правонарушениях. </w:t>
      </w:r>
    </w:p>
    <w:p w14:paraId="113B5D3E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 Процессуальные средства защиты прав лица в отношении, которого осуществляется производство по делам об административных правонарушениях </w:t>
      </w:r>
    </w:p>
    <w:p w14:paraId="2D74CDD2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Относимость и допустимость доказательств в производстве по делам об административных правонарушениях.</w:t>
      </w:r>
    </w:p>
    <w:p w14:paraId="7508B0E6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Освидетельствование на состояние алкогольного опьянения и медицинское освидетельствование на состояние опьянения в производстве по делам об административных правонарушениях: основания и порядок проведения  </w:t>
      </w:r>
      <w:r w:rsidRPr="009F0138">
        <w:rPr>
          <w:bCs/>
          <w:sz w:val="28"/>
          <w:szCs w:val="28"/>
          <w:lang w:val="ru-RU"/>
        </w:rPr>
        <w:t xml:space="preserve">                                     </w:t>
      </w:r>
    </w:p>
    <w:p w14:paraId="69776FEC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Факультативные элементы объективной стороны административного правонарушения: нормативное закрепление и юридическое значение.</w:t>
      </w:r>
    </w:p>
    <w:p w14:paraId="260DA10E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Факультативные элементы субъективной стороны административного правонарушения: нормативное закрепление и юридическое значение. </w:t>
      </w:r>
    </w:p>
    <w:p w14:paraId="73E85446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Административно-стимулирующие (поощряющие) предписания КоАП России. </w:t>
      </w:r>
    </w:p>
    <w:p w14:paraId="32F5F87E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lastRenderedPageBreak/>
        <w:t xml:space="preserve">Доставление и административное задержание: основания и процессуальное оформление (сроки осуществления).     </w:t>
      </w:r>
    </w:p>
    <w:p w14:paraId="214AC561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Процессуальные гарантии личной неприкосновенности по КоАП России.           </w:t>
      </w:r>
    </w:p>
    <w:p w14:paraId="4C82D847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Потерпевший в производстве по делам об административных правонарушениях (найдите составы административных правонарушений, в которых указывается на потерпевшего от административного правонарушения, и опишите данные составы).   </w:t>
      </w:r>
    </w:p>
    <w:p w14:paraId="52B004EB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 Соотношение административного правонарушения и преступления (административная </w:t>
      </w:r>
      <w:proofErr w:type="spellStart"/>
      <w:r w:rsidRPr="009F0138">
        <w:rPr>
          <w:bCs/>
          <w:sz w:val="28"/>
          <w:szCs w:val="28"/>
          <w:lang w:val="ru-RU"/>
        </w:rPr>
        <w:t>преюдиция</w:t>
      </w:r>
      <w:proofErr w:type="spellEnd"/>
      <w:r w:rsidRPr="009F0138">
        <w:rPr>
          <w:bCs/>
          <w:sz w:val="28"/>
          <w:szCs w:val="28"/>
          <w:lang w:val="ru-RU"/>
        </w:rPr>
        <w:t xml:space="preserve"> и ее функциональность).            </w:t>
      </w:r>
    </w:p>
    <w:p w14:paraId="45B97F24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>Уклонение от исполнения административного наказания и юридические последствия такого поведения.</w:t>
      </w:r>
    </w:p>
    <w:p w14:paraId="784F64C3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 Предписания КоАП России, наполняющие юридическим и социальным содержанием принцип гуманизма при применении мер административной ответственности.</w:t>
      </w:r>
    </w:p>
    <w:p w14:paraId="18D98122" w14:textId="77777777" w:rsidR="009F0138" w:rsidRPr="009F0138" w:rsidRDefault="009F0138" w:rsidP="008151EF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 Соотношение административных наказаний и мер обеспечения производства по делам об административных правонарушениях (основания, процессуальное оформление, юридические последствия).</w:t>
      </w:r>
    </w:p>
    <w:p w14:paraId="6A3EA4E5" w14:textId="0B42217B" w:rsidR="009F0138" w:rsidRPr="00942DB2" w:rsidRDefault="009F0138" w:rsidP="00942DB2">
      <w:pPr>
        <w:numPr>
          <w:ilvl w:val="0"/>
          <w:numId w:val="3"/>
        </w:numPr>
        <w:ind w:hanging="709"/>
        <w:jc w:val="both"/>
        <w:rPr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 Моральный вред (вред деловой репутации) причиненный административным правонарушением: выявление и оценка.               </w:t>
      </w:r>
    </w:p>
    <w:p w14:paraId="0048C4BB" w14:textId="77777777" w:rsidR="009F0138" w:rsidRPr="009F0138" w:rsidRDefault="009F0138">
      <w:pPr>
        <w:keepNext/>
        <w:jc w:val="center"/>
        <w:rPr>
          <w:lang w:val="ru-RU"/>
        </w:rPr>
      </w:pPr>
      <w:r w:rsidRPr="009F0138">
        <w:rPr>
          <w:b/>
          <w:sz w:val="28"/>
          <w:szCs w:val="28"/>
          <w:lang w:val="ru-RU"/>
        </w:rPr>
        <w:lastRenderedPageBreak/>
        <w:t>Примерный перечень тем для докладов с презентациями на семинарских занятиях</w:t>
      </w:r>
    </w:p>
    <w:p w14:paraId="02AFDDC1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История становления отрасли "Административное право" в Российской Федерации. </w:t>
      </w:r>
    </w:p>
    <w:p w14:paraId="2FDAE1D9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Взгляды ученых-</w:t>
      </w:r>
      <w:proofErr w:type="spellStart"/>
      <w:r w:rsidRPr="009F0138">
        <w:rPr>
          <w:sz w:val="28"/>
          <w:szCs w:val="28"/>
          <w:lang w:val="ru-RU"/>
        </w:rPr>
        <w:t>административистов</w:t>
      </w:r>
      <w:proofErr w:type="spellEnd"/>
      <w:r w:rsidRPr="009F0138">
        <w:rPr>
          <w:sz w:val="28"/>
          <w:szCs w:val="28"/>
          <w:lang w:val="ru-RU"/>
        </w:rPr>
        <w:t xml:space="preserve"> на предмет Административного права. </w:t>
      </w:r>
    </w:p>
    <w:p w14:paraId="7B17148A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Административное судопроизводство как предмет Административного права. </w:t>
      </w:r>
    </w:p>
    <w:p w14:paraId="3F7BE077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Актуальные проблемы науки Административного права. </w:t>
      </w:r>
    </w:p>
    <w:p w14:paraId="0E5F0DE0" w14:textId="77777777" w:rsidR="009F0138" w:rsidRDefault="009F0138">
      <w:pPr>
        <w:pStyle w:val="10"/>
        <w:keepNext/>
        <w:numPr>
          <w:ilvl w:val="0"/>
          <w:numId w:val="4"/>
        </w:numPr>
        <w:jc w:val="both"/>
      </w:pPr>
      <w:proofErr w:type="spellStart"/>
      <w:r>
        <w:rPr>
          <w:sz w:val="28"/>
          <w:szCs w:val="28"/>
        </w:rPr>
        <w:t>Административное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зарубежных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стран</w:t>
      </w:r>
      <w:proofErr w:type="spellEnd"/>
      <w:r>
        <w:rPr>
          <w:sz w:val="28"/>
          <w:szCs w:val="28"/>
        </w:rPr>
        <w:t xml:space="preserve">. </w:t>
      </w:r>
    </w:p>
    <w:p w14:paraId="6FA3F947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Президент РФ и исполнительная власть. </w:t>
      </w:r>
    </w:p>
    <w:p w14:paraId="009F0DC3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Основы взаимодействия органов исполнительной власти и органов местного самоуправления. </w:t>
      </w:r>
    </w:p>
    <w:p w14:paraId="70DF93C8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proofErr w:type="spellStart"/>
      <w:proofErr w:type="gramStart"/>
      <w:r w:rsidRPr="009F0138">
        <w:rPr>
          <w:sz w:val="28"/>
          <w:szCs w:val="28"/>
          <w:lang w:val="ru-RU"/>
        </w:rPr>
        <w:t>Ю.джетные</w:t>
      </w:r>
      <w:proofErr w:type="spellEnd"/>
      <w:proofErr w:type="gramEnd"/>
      <w:r w:rsidRPr="009F0138">
        <w:rPr>
          <w:sz w:val="28"/>
          <w:szCs w:val="28"/>
          <w:lang w:val="ru-RU"/>
        </w:rPr>
        <w:t xml:space="preserve"> учреждения и государственные корпорации как субъекты Административного права. </w:t>
      </w:r>
    </w:p>
    <w:p w14:paraId="4C35445C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Соотношение административно-правового статуса государственных служащих и лиц, замещающих государственные должности. </w:t>
      </w:r>
    </w:p>
    <w:p w14:paraId="328C6799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Особенности дисциплинарной ответственности государственных служащих. </w:t>
      </w:r>
    </w:p>
    <w:p w14:paraId="4F6F1AD1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Особенности порядка принятия, изменения, приостановления и отмены административно-правовых актов управления. </w:t>
      </w:r>
    </w:p>
    <w:p w14:paraId="7464B3A4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Административный договор как форма государственного управления в деятельности органов исполнительной власти. </w:t>
      </w:r>
    </w:p>
    <w:p w14:paraId="564C941C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Юридические последствия несоблюдения требований к правовым актам управления. </w:t>
      </w:r>
    </w:p>
    <w:p w14:paraId="52DAE7FD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rFonts w:eastAsia="Liberation Serif" w:cs="Liberation Serif"/>
          <w:sz w:val="28"/>
          <w:szCs w:val="28"/>
          <w:lang w:val="ru-RU"/>
        </w:rPr>
        <w:t xml:space="preserve"> </w:t>
      </w:r>
      <w:r w:rsidRPr="009F0138">
        <w:rPr>
          <w:sz w:val="28"/>
          <w:szCs w:val="28"/>
          <w:lang w:val="ru-RU"/>
        </w:rPr>
        <w:t xml:space="preserve">Актуальные проблемы привлечения юридических лиц к административной ответственности. </w:t>
      </w:r>
    </w:p>
    <w:p w14:paraId="3302AB61" w14:textId="77777777" w:rsidR="009F0138" w:rsidRPr="009F0138" w:rsidRDefault="009F0138">
      <w:pPr>
        <w:pStyle w:val="10"/>
        <w:keepNext/>
        <w:numPr>
          <w:ilvl w:val="0"/>
          <w:numId w:val="4"/>
        </w:numPr>
        <w:jc w:val="both"/>
        <w:rPr>
          <w:lang w:val="ru-RU"/>
        </w:rPr>
      </w:pPr>
      <w:r w:rsidRPr="009F0138">
        <w:rPr>
          <w:rFonts w:eastAsia="Liberation Serif" w:cs="Liberation Serif"/>
          <w:sz w:val="28"/>
          <w:szCs w:val="28"/>
          <w:lang w:val="ru-RU"/>
        </w:rPr>
        <w:t xml:space="preserve"> </w:t>
      </w:r>
      <w:r w:rsidRPr="009F0138">
        <w:rPr>
          <w:sz w:val="28"/>
          <w:szCs w:val="28"/>
          <w:lang w:val="ru-RU"/>
        </w:rPr>
        <w:t xml:space="preserve">Соотношение административной и налоговой ответственности. </w:t>
      </w:r>
    </w:p>
    <w:p w14:paraId="0875733F" w14:textId="77777777" w:rsidR="009F0138" w:rsidRPr="009F0138" w:rsidRDefault="009F0138">
      <w:pPr>
        <w:keepNext/>
        <w:jc w:val="both"/>
        <w:rPr>
          <w:b/>
          <w:sz w:val="28"/>
          <w:szCs w:val="28"/>
          <w:lang w:val="ru-RU"/>
        </w:rPr>
      </w:pPr>
    </w:p>
    <w:p w14:paraId="1CD2E48C" w14:textId="77777777" w:rsidR="009F0138" w:rsidRPr="009F0138" w:rsidRDefault="009F0138">
      <w:pPr>
        <w:spacing w:line="360" w:lineRule="auto"/>
        <w:ind w:firstLine="709"/>
        <w:jc w:val="center"/>
        <w:rPr>
          <w:lang w:val="ru-RU"/>
        </w:rPr>
      </w:pPr>
      <w:r w:rsidRPr="009F0138">
        <w:rPr>
          <w:b/>
          <w:sz w:val="28"/>
          <w:szCs w:val="28"/>
          <w:lang w:val="ru-RU"/>
        </w:rPr>
        <w:t xml:space="preserve">Примеры типовых ситуационных задач по дисциплине </w:t>
      </w:r>
    </w:p>
    <w:p w14:paraId="61968C39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b/>
          <w:sz w:val="28"/>
          <w:szCs w:val="28"/>
          <w:lang w:val="ru-RU"/>
        </w:rPr>
        <w:t xml:space="preserve">Задача 1. </w:t>
      </w:r>
    </w:p>
    <w:p w14:paraId="678E5DD7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Между студентами возник спор по соотношению </w:t>
      </w:r>
      <w:proofErr w:type="spellStart"/>
      <w:proofErr w:type="gramStart"/>
      <w:r w:rsidRPr="009F0138">
        <w:rPr>
          <w:sz w:val="28"/>
          <w:szCs w:val="28"/>
          <w:lang w:val="ru-RU"/>
        </w:rPr>
        <w:t>понятий«</w:t>
      </w:r>
      <w:proofErr w:type="gramEnd"/>
      <w:r w:rsidRPr="009F0138">
        <w:rPr>
          <w:sz w:val="28"/>
          <w:szCs w:val="28"/>
          <w:lang w:val="ru-RU"/>
        </w:rPr>
        <w:t>исполнительная</w:t>
      </w:r>
      <w:proofErr w:type="spellEnd"/>
      <w:r w:rsidRPr="009F0138">
        <w:rPr>
          <w:sz w:val="28"/>
          <w:szCs w:val="28"/>
          <w:lang w:val="ru-RU"/>
        </w:rPr>
        <w:t xml:space="preserve"> власть» и «государственное управление», а </w:t>
      </w:r>
      <w:proofErr w:type="spellStart"/>
      <w:r w:rsidRPr="009F0138">
        <w:rPr>
          <w:sz w:val="28"/>
          <w:szCs w:val="28"/>
          <w:lang w:val="ru-RU"/>
        </w:rPr>
        <w:t>также«исполнительная</w:t>
      </w:r>
      <w:proofErr w:type="spellEnd"/>
      <w:r w:rsidRPr="009F0138">
        <w:rPr>
          <w:sz w:val="28"/>
          <w:szCs w:val="28"/>
          <w:lang w:val="ru-RU"/>
        </w:rPr>
        <w:t xml:space="preserve"> власть» и «органы исполнительной </w:t>
      </w:r>
      <w:proofErr w:type="spellStart"/>
      <w:r w:rsidRPr="009F0138">
        <w:rPr>
          <w:sz w:val="28"/>
          <w:szCs w:val="28"/>
          <w:lang w:val="ru-RU"/>
        </w:rPr>
        <w:t>власти».Одна</w:t>
      </w:r>
      <w:proofErr w:type="spellEnd"/>
      <w:r w:rsidRPr="009F0138">
        <w:rPr>
          <w:sz w:val="28"/>
          <w:szCs w:val="28"/>
          <w:lang w:val="ru-RU"/>
        </w:rPr>
        <w:t xml:space="preserve"> студенты утверждали, что это тождественные понятия. </w:t>
      </w:r>
      <w:proofErr w:type="spellStart"/>
      <w:proofErr w:type="gramStart"/>
      <w:r w:rsidRPr="009F0138">
        <w:rPr>
          <w:sz w:val="28"/>
          <w:szCs w:val="28"/>
          <w:lang w:val="ru-RU"/>
        </w:rPr>
        <w:t>Другие,что</w:t>
      </w:r>
      <w:proofErr w:type="spellEnd"/>
      <w:proofErr w:type="gramEnd"/>
      <w:r w:rsidRPr="009F0138">
        <w:rPr>
          <w:sz w:val="28"/>
          <w:szCs w:val="28"/>
          <w:lang w:val="ru-RU"/>
        </w:rPr>
        <w:t xml:space="preserve"> понятие «государственное управление» шире понятия «</w:t>
      </w:r>
      <w:proofErr w:type="spellStart"/>
      <w:r w:rsidRPr="009F0138">
        <w:rPr>
          <w:sz w:val="28"/>
          <w:szCs w:val="28"/>
          <w:lang w:val="ru-RU"/>
        </w:rPr>
        <w:t>исполнительнаявласть</w:t>
      </w:r>
      <w:proofErr w:type="spellEnd"/>
      <w:r w:rsidRPr="009F0138">
        <w:rPr>
          <w:sz w:val="28"/>
          <w:szCs w:val="28"/>
          <w:lang w:val="ru-RU"/>
        </w:rPr>
        <w:t xml:space="preserve">» и «органы исполнительной </w:t>
      </w:r>
      <w:proofErr w:type="spellStart"/>
      <w:r w:rsidRPr="009F0138">
        <w:rPr>
          <w:sz w:val="28"/>
          <w:szCs w:val="28"/>
          <w:lang w:val="ru-RU"/>
        </w:rPr>
        <w:t>власти».Выскажите</w:t>
      </w:r>
      <w:proofErr w:type="spellEnd"/>
      <w:r w:rsidRPr="009F0138">
        <w:rPr>
          <w:sz w:val="28"/>
          <w:szCs w:val="28"/>
          <w:lang w:val="ru-RU"/>
        </w:rPr>
        <w:t xml:space="preserve"> и аргументируйте свое мнение по этому вопросу.</w:t>
      </w:r>
    </w:p>
    <w:p w14:paraId="5BB2F9F7" w14:textId="77777777" w:rsidR="009F0138" w:rsidRPr="009F0138" w:rsidRDefault="009F013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</w:p>
    <w:p w14:paraId="7C2C520B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b/>
          <w:sz w:val="28"/>
          <w:szCs w:val="28"/>
          <w:lang w:val="ru-RU"/>
        </w:rPr>
        <w:t xml:space="preserve">Задача 2. </w:t>
      </w:r>
    </w:p>
    <w:p w14:paraId="4B545D9E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Составьте схему: "Структура органов исполнительной власти субъекта РФ". Субъект РФ выбирается обучающимся самостоятельно. </w:t>
      </w:r>
    </w:p>
    <w:p w14:paraId="7E984658" w14:textId="77777777" w:rsidR="009F0138" w:rsidRPr="009F0138" w:rsidRDefault="009F0138">
      <w:pPr>
        <w:ind w:firstLine="709"/>
        <w:jc w:val="both"/>
        <w:rPr>
          <w:sz w:val="28"/>
          <w:szCs w:val="28"/>
          <w:lang w:val="ru-RU"/>
        </w:rPr>
      </w:pPr>
    </w:p>
    <w:p w14:paraId="32CF96E7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b/>
          <w:sz w:val="28"/>
          <w:szCs w:val="28"/>
          <w:lang w:val="ru-RU"/>
        </w:rPr>
        <w:t xml:space="preserve">Задача 3. </w:t>
      </w:r>
    </w:p>
    <w:p w14:paraId="60DCFC59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>Сотрудник таможни Петров 29 апреля 2017г. появился на службе в нетрезвом состоянии. Начальник таможни наложил на него дисциплинарное взыскание в виде увольнения из таможенных органов.</w:t>
      </w:r>
    </w:p>
    <w:p w14:paraId="18C9D9C5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Петров обжаловал приказ начальника таможни в суд, указывая на незаконность наложенного дисциплинарного взыскания, так как не была проведена соответствующая служебная проверка. Судья не принял его жалобу </w:t>
      </w:r>
      <w:proofErr w:type="spellStart"/>
      <w:r w:rsidRPr="009F0138">
        <w:rPr>
          <w:sz w:val="28"/>
          <w:szCs w:val="28"/>
          <w:lang w:val="ru-RU"/>
        </w:rPr>
        <w:t>крассмотрению</w:t>
      </w:r>
      <w:proofErr w:type="spellEnd"/>
      <w:r w:rsidRPr="009F0138">
        <w:rPr>
          <w:sz w:val="28"/>
          <w:szCs w:val="28"/>
          <w:lang w:val="ru-RU"/>
        </w:rPr>
        <w:t xml:space="preserve"> и сказал Петрову, что эту жалобу он должен </w:t>
      </w:r>
      <w:proofErr w:type="spellStart"/>
      <w:r w:rsidRPr="009F0138">
        <w:rPr>
          <w:sz w:val="28"/>
          <w:szCs w:val="28"/>
          <w:lang w:val="ru-RU"/>
        </w:rPr>
        <w:t>направитьначальнику</w:t>
      </w:r>
      <w:proofErr w:type="spellEnd"/>
      <w:r w:rsidRPr="009F0138">
        <w:rPr>
          <w:sz w:val="28"/>
          <w:szCs w:val="28"/>
          <w:lang w:val="ru-RU"/>
        </w:rPr>
        <w:t xml:space="preserve"> вышестоящего таможенного органа.</w:t>
      </w:r>
    </w:p>
    <w:p w14:paraId="12B42293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Ваше мнение по данной ситуации. Каков порядок наложения дисциплинарных взысканий на сотрудников таможенных органов?</w:t>
      </w:r>
    </w:p>
    <w:p w14:paraId="239F2A3C" w14:textId="77777777" w:rsidR="009F0138" w:rsidRPr="009F0138" w:rsidRDefault="009F0138">
      <w:pPr>
        <w:ind w:firstLine="709"/>
        <w:jc w:val="both"/>
        <w:rPr>
          <w:sz w:val="28"/>
          <w:szCs w:val="28"/>
          <w:lang w:val="ru-RU"/>
        </w:rPr>
      </w:pPr>
    </w:p>
    <w:p w14:paraId="2C24088E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b/>
          <w:sz w:val="28"/>
          <w:szCs w:val="28"/>
          <w:lang w:val="ru-RU"/>
        </w:rPr>
        <w:t xml:space="preserve">Задача 4. </w:t>
      </w:r>
    </w:p>
    <w:p w14:paraId="7D68F15F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Заполните следующую таблицу по теме "Меры административного принуждения":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0"/>
        <w:gridCol w:w="1985"/>
        <w:gridCol w:w="2127"/>
        <w:gridCol w:w="1701"/>
        <w:gridCol w:w="1808"/>
      </w:tblGrid>
      <w:tr w:rsidR="009F0138" w14:paraId="35FA69AE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0B5C9" w14:textId="77777777" w:rsidR="009F0138" w:rsidRDefault="009F0138">
            <w:pPr>
              <w:widowControl w:val="0"/>
              <w:jc w:val="both"/>
            </w:pPr>
            <w:r>
              <w:rPr>
                <w:b/>
                <w:iCs/>
                <w:kern w:val="0"/>
                <w:lang w:val="ru-RU" w:bidi="ar-SA"/>
              </w:rPr>
              <w:t>Критерий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AA5A1" w14:textId="77777777" w:rsidR="009F0138" w:rsidRDefault="009F0138">
            <w:pPr>
              <w:widowControl w:val="0"/>
              <w:jc w:val="both"/>
            </w:pPr>
            <w:r>
              <w:rPr>
                <w:b/>
                <w:iCs/>
                <w:kern w:val="0"/>
                <w:lang w:val="ru-RU" w:bidi="ar-SA"/>
              </w:rPr>
              <w:t>Предупредительные меры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0E184" w14:textId="77777777" w:rsidR="009F0138" w:rsidRDefault="009F0138">
            <w:pPr>
              <w:widowControl w:val="0"/>
              <w:jc w:val="both"/>
            </w:pPr>
            <w:proofErr w:type="spellStart"/>
            <w:r>
              <w:rPr>
                <w:b/>
                <w:iCs/>
                <w:kern w:val="0"/>
                <w:lang w:val="ru-RU" w:bidi="ar-SA"/>
              </w:rPr>
              <w:t>Пресекательные</w:t>
            </w:r>
            <w:proofErr w:type="spellEnd"/>
            <w:r>
              <w:rPr>
                <w:b/>
                <w:iCs/>
                <w:kern w:val="0"/>
                <w:lang w:val="ru-RU" w:bidi="ar-SA"/>
              </w:rPr>
              <w:t xml:space="preserve"> меры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3822" w14:textId="77777777" w:rsidR="009F0138" w:rsidRDefault="009F0138">
            <w:pPr>
              <w:widowControl w:val="0"/>
              <w:jc w:val="both"/>
            </w:pPr>
            <w:proofErr w:type="spellStart"/>
            <w:r>
              <w:rPr>
                <w:b/>
                <w:iCs/>
                <w:kern w:val="0"/>
                <w:lang w:val="ru-RU" w:bidi="ar-SA"/>
              </w:rPr>
              <w:t>Наказательные</w:t>
            </w:r>
            <w:proofErr w:type="spellEnd"/>
            <w:r>
              <w:rPr>
                <w:b/>
                <w:iCs/>
                <w:kern w:val="0"/>
                <w:lang w:val="ru-RU" w:bidi="ar-SA"/>
              </w:rPr>
              <w:t xml:space="preserve"> меры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E2626" w14:textId="77777777" w:rsidR="009F0138" w:rsidRDefault="009F0138">
            <w:pPr>
              <w:widowControl w:val="0"/>
              <w:jc w:val="both"/>
            </w:pPr>
            <w:r>
              <w:rPr>
                <w:b/>
                <w:iCs/>
                <w:kern w:val="0"/>
                <w:lang w:val="ru-RU" w:bidi="ar-SA"/>
              </w:rPr>
              <w:t>Восстановительные меры</w:t>
            </w:r>
          </w:p>
        </w:tc>
      </w:tr>
      <w:tr w:rsidR="009F0138" w14:paraId="114B772D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51066" w14:textId="77777777" w:rsidR="009F0138" w:rsidRDefault="009F0138">
            <w:pPr>
              <w:widowControl w:val="0"/>
            </w:pPr>
            <w:r>
              <w:rPr>
                <w:iCs/>
                <w:kern w:val="0"/>
                <w:lang w:val="ru-RU" w:bidi="ar-SA"/>
              </w:rPr>
              <w:t>1) Цель(и) применения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3113D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9387D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8D964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8C431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</w:tr>
      <w:tr w:rsidR="009F0138" w14:paraId="665CDC0D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7B811" w14:textId="77777777" w:rsidR="009F0138" w:rsidRDefault="009F0138">
            <w:pPr>
              <w:widowControl w:val="0"/>
            </w:pPr>
            <w:r>
              <w:rPr>
                <w:iCs/>
                <w:kern w:val="0"/>
                <w:lang w:val="ru-RU" w:bidi="ar-SA"/>
              </w:rPr>
              <w:t>2) Момент (период) применения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D18EC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21123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87224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F7D76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</w:tr>
      <w:tr w:rsidR="009F0138" w14:paraId="0BEB8607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2C3CE" w14:textId="77777777" w:rsidR="009F0138" w:rsidRDefault="009F0138">
            <w:pPr>
              <w:widowControl w:val="0"/>
            </w:pPr>
            <w:r>
              <w:rPr>
                <w:iCs/>
                <w:kern w:val="0"/>
                <w:lang w:val="ru-RU" w:bidi="ar-SA"/>
              </w:rPr>
              <w:t>3) Основания применения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E6A96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BD189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254D4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D1DC2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</w:tr>
      <w:tr w:rsidR="009F0138" w14:paraId="5B4BAF99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17942" w14:textId="77777777" w:rsidR="009F0138" w:rsidRDefault="009F0138">
            <w:pPr>
              <w:widowControl w:val="0"/>
            </w:pPr>
            <w:r>
              <w:rPr>
                <w:iCs/>
                <w:kern w:val="0"/>
                <w:lang w:val="ru-RU" w:bidi="ar-SA"/>
              </w:rPr>
              <w:t>4) Наличие единого перечня мер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5B417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AAB66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E481D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15521" w14:textId="77777777" w:rsidR="009F0138" w:rsidRDefault="009F0138">
            <w:pPr>
              <w:widowControl w:val="0"/>
              <w:snapToGrid w:val="0"/>
              <w:rPr>
                <w:iCs/>
                <w:kern w:val="0"/>
                <w:lang w:val="ru-RU" w:bidi="ar-SA"/>
              </w:rPr>
            </w:pPr>
          </w:p>
        </w:tc>
      </w:tr>
      <w:tr w:rsidR="009F0138" w14:paraId="7EDC37EE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C6DE8" w14:textId="77777777" w:rsidR="009F0138" w:rsidRDefault="009F0138">
            <w:pPr>
              <w:widowControl w:val="0"/>
            </w:pPr>
            <w:r>
              <w:rPr>
                <w:iCs/>
                <w:kern w:val="0"/>
                <w:lang w:val="ru-RU" w:bidi="ar-SA"/>
              </w:rPr>
              <w:t>5) Примеры мер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11148" w14:textId="77777777" w:rsidR="009F0138" w:rsidRDefault="009F0138">
            <w:pPr>
              <w:pStyle w:val="10"/>
              <w:widowControl w:val="0"/>
              <w:snapToGrid w:val="0"/>
              <w:ind w:left="34"/>
              <w:rPr>
                <w:iCs/>
                <w:kern w:val="0"/>
                <w:lang w:val="ru-RU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0D33F" w14:textId="77777777" w:rsidR="009F0138" w:rsidRDefault="009F0138">
            <w:pPr>
              <w:widowControl w:val="0"/>
              <w:snapToGrid w:val="0"/>
              <w:ind w:left="360"/>
              <w:rPr>
                <w:iCs/>
                <w:kern w:val="0"/>
                <w:lang w:val="ru-RU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4DFE4" w14:textId="77777777" w:rsidR="009F0138" w:rsidRDefault="009F0138">
            <w:pPr>
              <w:widowControl w:val="0"/>
              <w:snapToGrid w:val="0"/>
              <w:ind w:left="360"/>
              <w:rPr>
                <w:iCs/>
                <w:kern w:val="0"/>
                <w:lang w:val="ru-RU" w:bidi="ar-SA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1D06" w14:textId="77777777" w:rsidR="009F0138" w:rsidRDefault="009F0138">
            <w:pPr>
              <w:widowControl w:val="0"/>
              <w:snapToGrid w:val="0"/>
              <w:ind w:left="360"/>
              <w:rPr>
                <w:iCs/>
                <w:kern w:val="0"/>
                <w:lang w:val="ru-RU" w:bidi="ar-SA"/>
              </w:rPr>
            </w:pPr>
          </w:p>
        </w:tc>
      </w:tr>
    </w:tbl>
    <w:p w14:paraId="615AB3F9" w14:textId="77777777" w:rsidR="009F0138" w:rsidRDefault="009F0138">
      <w:pPr>
        <w:spacing w:line="360" w:lineRule="auto"/>
        <w:ind w:firstLine="709"/>
        <w:jc w:val="center"/>
        <w:rPr>
          <w:b/>
          <w:sz w:val="28"/>
          <w:szCs w:val="28"/>
          <w:lang w:eastAsia="en-US"/>
        </w:rPr>
      </w:pPr>
    </w:p>
    <w:p w14:paraId="6FB743E0" w14:textId="77777777" w:rsidR="009F0138" w:rsidRPr="009F0138" w:rsidRDefault="009F0138">
      <w:pPr>
        <w:spacing w:line="360" w:lineRule="auto"/>
        <w:ind w:firstLine="709"/>
        <w:jc w:val="center"/>
        <w:rPr>
          <w:lang w:val="ru-RU"/>
        </w:rPr>
      </w:pPr>
      <w:r w:rsidRPr="009F0138">
        <w:rPr>
          <w:b/>
          <w:sz w:val="28"/>
          <w:szCs w:val="28"/>
          <w:lang w:val="ru-RU" w:eastAsia="en-US"/>
        </w:rPr>
        <w:t>Примеры типовых тестовых заданий по дисциплине</w:t>
      </w:r>
    </w:p>
    <w:p w14:paraId="64B3E235" w14:textId="77777777" w:rsidR="009F0138" w:rsidRPr="009F0138" w:rsidRDefault="009F0138">
      <w:pPr>
        <w:rPr>
          <w:lang w:val="ru-RU"/>
        </w:rPr>
      </w:pPr>
      <w:r w:rsidRPr="009F0138">
        <w:rPr>
          <w:sz w:val="28"/>
          <w:szCs w:val="28"/>
          <w:lang w:val="ru-RU"/>
        </w:rPr>
        <w:t xml:space="preserve">1) Специфической чертой исполнительной власти, отличающей ее от законодательной и судебной, является: </w:t>
      </w:r>
    </w:p>
    <w:p w14:paraId="63F9F294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А) государственно-властный характер</w:t>
      </w:r>
    </w:p>
    <w:p w14:paraId="06DC041E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Б) исполнительно-распорядительная, непосредственно-организующая направленность </w:t>
      </w:r>
    </w:p>
    <w:p w14:paraId="4196990A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В) аполитичность</w:t>
      </w:r>
    </w:p>
    <w:p w14:paraId="4979D991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Г) возможность законодательной инициативы</w:t>
      </w:r>
    </w:p>
    <w:p w14:paraId="629C6DB6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Д) возможность разрешения юридических споров</w:t>
      </w:r>
    </w:p>
    <w:p w14:paraId="2629B762" w14:textId="77777777" w:rsidR="009F0138" w:rsidRPr="009F0138" w:rsidRDefault="009F0138">
      <w:pPr>
        <w:ind w:firstLine="851"/>
        <w:rPr>
          <w:sz w:val="28"/>
          <w:szCs w:val="28"/>
          <w:lang w:val="ru-RU"/>
        </w:rPr>
      </w:pPr>
    </w:p>
    <w:p w14:paraId="296D0365" w14:textId="77777777" w:rsidR="009F0138" w:rsidRPr="009F0138" w:rsidRDefault="009F0138">
      <w:pPr>
        <w:rPr>
          <w:lang w:val="ru-RU"/>
        </w:rPr>
      </w:pPr>
      <w:r w:rsidRPr="009F0138">
        <w:rPr>
          <w:sz w:val="28"/>
          <w:szCs w:val="28"/>
          <w:lang w:val="ru-RU"/>
        </w:rPr>
        <w:t xml:space="preserve">2)  Факультативной стадией производства по делам об административных правонарушениях является: </w:t>
      </w:r>
    </w:p>
    <w:p w14:paraId="5627F688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А) исполнение решения</w:t>
      </w:r>
    </w:p>
    <w:p w14:paraId="5629AC20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Б) рассмотрение дела </w:t>
      </w:r>
    </w:p>
    <w:p w14:paraId="17BD36F9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В) обжалование решения </w:t>
      </w:r>
    </w:p>
    <w:p w14:paraId="50F29EC9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Г) принятие решения </w:t>
      </w:r>
    </w:p>
    <w:p w14:paraId="06C264EE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Д) возбуждение дела</w:t>
      </w:r>
    </w:p>
    <w:p w14:paraId="6AA6C51E" w14:textId="77777777" w:rsidR="009F0138" w:rsidRPr="009F0138" w:rsidRDefault="009F0138">
      <w:pPr>
        <w:ind w:firstLine="851"/>
        <w:rPr>
          <w:sz w:val="28"/>
          <w:szCs w:val="28"/>
          <w:lang w:val="ru-RU"/>
        </w:rPr>
      </w:pPr>
    </w:p>
    <w:p w14:paraId="1AE4F4C1" w14:textId="77777777" w:rsidR="009F0138" w:rsidRPr="009F0138" w:rsidRDefault="009F0138">
      <w:pPr>
        <w:rPr>
          <w:lang w:val="ru-RU"/>
        </w:rPr>
      </w:pPr>
      <w:r w:rsidRPr="009F0138">
        <w:rPr>
          <w:sz w:val="28"/>
          <w:szCs w:val="28"/>
          <w:lang w:val="ru-RU"/>
        </w:rPr>
        <w:t xml:space="preserve">3) Кодекс РФ об административных правонарушениях содержит … разделов: </w:t>
      </w:r>
    </w:p>
    <w:p w14:paraId="5C8E5652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А) Два</w:t>
      </w:r>
    </w:p>
    <w:p w14:paraId="5B926932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Б) Три</w:t>
      </w:r>
    </w:p>
    <w:p w14:paraId="1ADA821A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В) Четыре</w:t>
      </w:r>
    </w:p>
    <w:p w14:paraId="4BBDD83E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Г) Пять</w:t>
      </w:r>
    </w:p>
    <w:p w14:paraId="4D1D9039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Д) Шесть</w:t>
      </w:r>
    </w:p>
    <w:p w14:paraId="0232C269" w14:textId="77777777" w:rsidR="009F0138" w:rsidRPr="009F0138" w:rsidRDefault="009F0138">
      <w:pPr>
        <w:ind w:firstLine="851"/>
        <w:rPr>
          <w:sz w:val="28"/>
          <w:szCs w:val="28"/>
          <w:lang w:val="ru-RU"/>
        </w:rPr>
      </w:pPr>
    </w:p>
    <w:p w14:paraId="7058F89A" w14:textId="77777777" w:rsidR="009F0138" w:rsidRPr="009F0138" w:rsidRDefault="009F0138">
      <w:pPr>
        <w:rPr>
          <w:lang w:val="ru-RU"/>
        </w:rPr>
      </w:pPr>
      <w:r w:rsidRPr="009F0138">
        <w:rPr>
          <w:sz w:val="28"/>
          <w:szCs w:val="28"/>
          <w:lang w:val="ru-RU"/>
        </w:rPr>
        <w:t xml:space="preserve">4) Обстоятельство, исключающее производство по делу об административном правонарушении: </w:t>
      </w:r>
    </w:p>
    <w:p w14:paraId="20463093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А) раскаяние лица, совершившего административное правонарушение</w:t>
      </w:r>
    </w:p>
    <w:p w14:paraId="3FC22EED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Б) совершение административного правонарушения в состоянии сильного душевного волнения (аффекта) либо при стечении тяжелых личных или семейных обстоятельств</w:t>
      </w:r>
    </w:p>
    <w:p w14:paraId="178F046E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В) действие лица в состоянии крайней необходимости</w:t>
      </w:r>
    </w:p>
    <w:p w14:paraId="64A9AAA1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Г) совершение административного правонарушения несовершеннолетним</w:t>
      </w:r>
    </w:p>
    <w:p w14:paraId="5C03C4F1" w14:textId="77777777" w:rsidR="009F0138" w:rsidRPr="009F0138" w:rsidRDefault="009F0138">
      <w:pPr>
        <w:ind w:firstLine="851"/>
        <w:rPr>
          <w:lang w:val="ru-RU"/>
        </w:rPr>
      </w:pPr>
      <w:r w:rsidRPr="009F0138">
        <w:rPr>
          <w:sz w:val="28"/>
          <w:szCs w:val="28"/>
          <w:lang w:val="ru-RU"/>
        </w:rPr>
        <w:t>Д) совершение административного правонарушения беременной женщиной или женщиной, имеющей малолетнего ребенка</w:t>
      </w:r>
    </w:p>
    <w:p w14:paraId="17A74551" w14:textId="77777777" w:rsidR="009F0138" w:rsidRPr="009F0138" w:rsidRDefault="009F0138">
      <w:pPr>
        <w:rPr>
          <w:sz w:val="28"/>
          <w:szCs w:val="28"/>
          <w:lang w:val="ru-RU"/>
        </w:rPr>
      </w:pPr>
    </w:p>
    <w:p w14:paraId="071B0042" w14:textId="77777777" w:rsidR="009F0138" w:rsidRPr="009F0138" w:rsidRDefault="009F0138">
      <w:pPr>
        <w:spacing w:line="360" w:lineRule="auto"/>
        <w:ind w:firstLine="340"/>
        <w:jc w:val="both"/>
        <w:rPr>
          <w:lang w:val="ru-RU"/>
        </w:rPr>
      </w:pPr>
      <w:r w:rsidRPr="009F0138">
        <w:rPr>
          <w:i/>
          <w:sz w:val="28"/>
          <w:szCs w:val="28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344851">
        <w:rPr>
          <w:rFonts w:ascii="Times New Roman" w:hAnsi="Times New Roman"/>
          <w:i/>
          <w:sz w:val="28"/>
          <w:szCs w:val="28"/>
          <w:lang w:val="ru-RU"/>
        </w:rPr>
        <w:t>международного и публичного права</w:t>
      </w:r>
      <w:r w:rsidRPr="009F0138">
        <w:rPr>
          <w:i/>
          <w:sz w:val="28"/>
          <w:szCs w:val="28"/>
          <w:lang w:val="ru-RU"/>
        </w:rPr>
        <w:t>.</w:t>
      </w:r>
    </w:p>
    <w:p w14:paraId="31E5908F" w14:textId="77777777" w:rsidR="009F0138" w:rsidRPr="009F0138" w:rsidRDefault="009F0138">
      <w:pPr>
        <w:pStyle w:val="1"/>
        <w:jc w:val="both"/>
        <w:rPr>
          <w:lang w:val="ru-RU"/>
        </w:rPr>
      </w:pPr>
      <w:bookmarkStart w:id="12" w:name="_Toc92721292"/>
      <w:r w:rsidRPr="009F0138">
        <w:rPr>
          <w:b/>
          <w:bCs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дисциплине.</w:t>
      </w:r>
      <w:bookmarkEnd w:id="12"/>
    </w:p>
    <w:p w14:paraId="4EE79AB6" w14:textId="77777777" w:rsidR="009F0138" w:rsidRPr="009F0138" w:rsidRDefault="009F0138">
      <w:pPr>
        <w:ind w:firstLine="709"/>
        <w:jc w:val="both"/>
        <w:rPr>
          <w:b/>
          <w:sz w:val="28"/>
          <w:szCs w:val="28"/>
          <w:lang w:val="ru-RU"/>
        </w:rPr>
      </w:pPr>
    </w:p>
    <w:p w14:paraId="26270D03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rFonts w:ascii="Times New Roman" w:hAnsi="Times New Roman" w:cs="Times New Roman"/>
          <w:sz w:val="28"/>
          <w:szCs w:val="28"/>
          <w:lang w:val="ru-RU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A3A5002" w14:textId="77777777" w:rsidR="009F0138" w:rsidRPr="00B4063F" w:rsidRDefault="009F0138">
      <w:pPr>
        <w:pStyle w:val="1"/>
        <w:tabs>
          <w:tab w:val="left" w:pos="360"/>
        </w:tabs>
        <w:spacing w:before="280" w:after="280"/>
        <w:jc w:val="both"/>
        <w:rPr>
          <w:sz w:val="28"/>
          <w:szCs w:val="28"/>
          <w:lang w:val="ru-RU"/>
        </w:rPr>
      </w:pPr>
      <w:bookmarkStart w:id="13" w:name="__RefHeading___Toc1171_3102254607"/>
      <w:bookmarkStart w:id="14" w:name="_Toc92721293"/>
      <w:bookmarkEnd w:id="13"/>
      <w:r w:rsidRPr="009F0138">
        <w:rPr>
          <w:b/>
          <w:bCs/>
          <w:sz w:val="28"/>
          <w:lang w:val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B4063F">
        <w:rPr>
          <w:b/>
          <w:bCs/>
          <w:sz w:val="28"/>
          <w:szCs w:val="28"/>
          <w:lang w:val="ru-RU"/>
        </w:rPr>
        <w:t>умений и знаний.</w:t>
      </w:r>
      <w:bookmarkEnd w:id="14"/>
    </w:p>
    <w:p w14:paraId="7A1C045C" w14:textId="4B3AD7BD" w:rsidR="00B4063F" w:rsidRDefault="00B4063F" w:rsidP="00B4063F">
      <w:pPr>
        <w:tabs>
          <w:tab w:val="left" w:pos="360"/>
        </w:tabs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  <w:lang w:val="ru-RU"/>
        </w:rPr>
      </w:pPr>
      <w:bookmarkStart w:id="15" w:name="_Toc11776781"/>
      <w:r w:rsidRPr="00B4063F">
        <w:rPr>
          <w:b/>
          <w:bCs/>
          <w:kern w:val="36"/>
          <w:sz w:val="28"/>
          <w:szCs w:val="31"/>
          <w:lang w:val="ru-RU"/>
        </w:rPr>
        <w:t xml:space="preserve">Типовые контрольные задания или иные материалы, необходимые для оценки индикаторов достижения компетенций, </w:t>
      </w:r>
      <w:r w:rsidRPr="00B4063F">
        <w:rPr>
          <w:b/>
          <w:bCs/>
          <w:kern w:val="36"/>
          <w:sz w:val="28"/>
          <w:szCs w:val="28"/>
          <w:lang w:val="ru-RU"/>
        </w:rPr>
        <w:t>умений и знаний</w:t>
      </w:r>
      <w:bookmarkEnd w:id="15"/>
    </w:p>
    <w:tbl>
      <w:tblPr>
        <w:tblW w:w="1032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993"/>
        <w:gridCol w:w="1247"/>
        <w:gridCol w:w="1985"/>
        <w:gridCol w:w="2976"/>
        <w:gridCol w:w="3119"/>
      </w:tblGrid>
      <w:tr w:rsidR="00F74FB5" w14:paraId="03A5EC6B" w14:textId="0F557273" w:rsidTr="00F74FB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2B91" w14:textId="77777777" w:rsidR="00F74FB5" w:rsidRDefault="00F74FB5" w:rsidP="0026576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color w:val="000000"/>
                <w:kern w:val="0"/>
                <w:lang w:val="ru-RU" w:bidi="ar-SA"/>
              </w:rPr>
              <w:t>Код компетенции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74D23" w14:textId="77777777" w:rsidR="00F74FB5" w:rsidRDefault="00F74FB5" w:rsidP="0026576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  <w:color w:val="000000"/>
                <w:kern w:val="0"/>
                <w:lang w:val="ru-RU" w:bidi="ar-SA"/>
              </w:rPr>
              <w:t>Наименование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73479" w14:textId="77777777" w:rsidR="00F74FB5" w:rsidRDefault="00F74FB5" w:rsidP="00265769">
            <w:pPr>
              <w:widowControl w:val="0"/>
              <w:tabs>
                <w:tab w:val="left" w:pos="540"/>
              </w:tabs>
              <w:ind w:right="-115"/>
              <w:contextualSpacing/>
              <w:jc w:val="both"/>
              <w:rPr>
                <w:b/>
                <w:color w:val="000000"/>
                <w:kern w:val="0"/>
                <w:lang w:val="ru-RU" w:bidi="ar-SA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Индикаторы достижения компетенции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4C9FE" w14:textId="77777777" w:rsidR="00F74FB5" w:rsidRPr="009F0138" w:rsidRDefault="00F74FB5" w:rsidP="00265769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 xml:space="preserve">Результаты обучения (умения и знания), соотнесенные с индикаторами </w:t>
            </w:r>
            <w:r>
              <w:rPr>
                <w:b/>
                <w:color w:val="000000"/>
                <w:kern w:val="0"/>
                <w:lang w:val="ru-RU" w:bidi="ar-SA"/>
              </w:rPr>
              <w:lastRenderedPageBreak/>
              <w:t>достижения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6FE1" w14:textId="646E6041" w:rsidR="00F74FB5" w:rsidRDefault="00E949BB" w:rsidP="0026576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/>
                <w:kern w:val="0"/>
                <w:lang w:val="ru-RU" w:bidi="ar-SA"/>
              </w:rPr>
            </w:pPr>
            <w:proofErr w:type="spellStart"/>
            <w:r w:rsidRPr="003F09ED">
              <w:rPr>
                <w:rFonts w:ascii="Times New Roman" w:eastAsia="Calibri" w:hAnsi="Times New Roman" w:cs="Times New Roman"/>
                <w:b/>
                <w:lang w:eastAsia="ru-RU"/>
              </w:rPr>
              <w:lastRenderedPageBreak/>
              <w:t>Типовые</w:t>
            </w:r>
            <w:proofErr w:type="spellEnd"/>
            <w:r w:rsidRPr="003F09E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F09ED">
              <w:rPr>
                <w:rFonts w:ascii="Times New Roman" w:eastAsia="Calibri" w:hAnsi="Times New Roman" w:cs="Times New Roman"/>
                <w:b/>
                <w:lang w:eastAsia="ru-RU"/>
              </w:rPr>
              <w:t>контрольные</w:t>
            </w:r>
            <w:proofErr w:type="spellEnd"/>
            <w:r w:rsidRPr="003F09ED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3F09ED">
              <w:rPr>
                <w:rFonts w:ascii="Times New Roman" w:eastAsia="Calibri" w:hAnsi="Times New Roman" w:cs="Times New Roman"/>
                <w:b/>
                <w:lang w:eastAsia="ru-RU"/>
              </w:rPr>
              <w:t>задания</w:t>
            </w:r>
            <w:proofErr w:type="spellEnd"/>
          </w:p>
        </w:tc>
      </w:tr>
      <w:tr w:rsidR="00F74FB5" w:rsidRPr="009C2BD2" w14:paraId="3AFFF635" w14:textId="08E75F1C" w:rsidTr="00F74FB5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4EC84" w14:textId="77777777" w:rsidR="00F74FB5" w:rsidRDefault="00F74FB5" w:rsidP="00265769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ПКН-3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26C8F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BC1D0" w14:textId="6472CE86" w:rsidR="00F74FB5" w:rsidRPr="00F74FB5" w:rsidRDefault="00F74FB5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1. </w:t>
            </w:r>
          </w:p>
          <w:p w14:paraId="722B4CF0" w14:textId="79152510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Интерпретирует и анализирует юридические факты и возникающие в связи с ними правоотношения, толкует и правильно применяет правовые нормы.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38CBA" w14:textId="7BECA321" w:rsidR="00F74FB5" w:rsidRPr="009F0138" w:rsidRDefault="00F74FB5" w:rsidP="00F74FB5">
            <w:pPr>
              <w:widowControl w:val="0"/>
              <w:rPr>
                <w:lang w:val="ru-RU"/>
              </w:rPr>
            </w:pPr>
            <w:r w:rsidRPr="00F74FB5">
              <w:rPr>
                <w:b/>
                <w:color w:val="000000"/>
                <w:kern w:val="0"/>
                <w:lang w:val="ru-RU" w:bidi="ar-SA"/>
              </w:rPr>
              <w:t>1.</w:t>
            </w:r>
            <w:r>
              <w:rPr>
                <w:b/>
                <w:color w:val="000000"/>
                <w:kern w:val="0"/>
                <w:lang w:val="ru-RU" w:bidi="ar-SA"/>
              </w:rPr>
              <w:t xml:space="preserve"> Знать: </w:t>
            </w:r>
            <w:r>
              <w:rPr>
                <w:color w:val="000000"/>
                <w:kern w:val="0"/>
                <w:lang w:val="ru-RU" w:bidi="ar-SA"/>
              </w:rPr>
              <w:t>понятие, виды, значение юридических фактов в административном праве, структуру административных правоотношений</w:t>
            </w:r>
            <w:r>
              <w:rPr>
                <w:b/>
                <w:color w:val="000000"/>
                <w:kern w:val="0"/>
                <w:lang w:val="ru-RU" w:bidi="ar-SA"/>
              </w:rPr>
              <w:t>;</w:t>
            </w:r>
          </w:p>
          <w:p w14:paraId="0EAA6C0D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 xml:space="preserve">Уметь: </w:t>
            </w:r>
            <w:r>
              <w:rPr>
                <w:color w:val="000000"/>
                <w:kern w:val="0"/>
                <w:lang w:val="ru-RU" w:bidi="ar-SA"/>
              </w:rPr>
              <w:t>анализировать юридические факты, возникающие в процессе административных отношений, свидетельствующие о наличии нарушений требований административного законодательства; анализировать, интерпретировать и правильно применять нормы административного права.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31E0" w14:textId="77777777" w:rsidR="00E949BB" w:rsidRPr="00E949BB" w:rsidRDefault="00E949BB" w:rsidP="00E949BB">
            <w:pPr>
              <w:widowControl w:val="0"/>
              <w:jc w:val="both"/>
              <w:rPr>
                <w:lang w:val="ru-RU"/>
              </w:rPr>
            </w:pPr>
            <w:r w:rsidRPr="00E949BB">
              <w:rPr>
                <w:b/>
                <w:color w:val="000000"/>
                <w:kern w:val="0"/>
                <w:lang w:val="ru-RU" w:bidi="ar-SA"/>
              </w:rPr>
              <w:t>1.</w:t>
            </w:r>
            <w:r>
              <w:rPr>
                <w:b/>
                <w:color w:val="000000"/>
                <w:kern w:val="0"/>
                <w:lang w:val="ru-RU" w:bidi="ar-SA"/>
              </w:rPr>
              <w:t xml:space="preserve">  </w:t>
            </w:r>
            <w:r w:rsidRPr="00E949BB">
              <w:rPr>
                <w:color w:val="000000"/>
                <w:kern w:val="0"/>
                <w:sz w:val="28"/>
                <w:szCs w:val="28"/>
                <w:lang w:val="ru-RU" w:bidi="ar-SA"/>
              </w:rPr>
              <w:t>Составьте схему «Юридические факты в Административном праве» с примерами.</w:t>
            </w:r>
          </w:p>
          <w:p w14:paraId="2F386534" w14:textId="380A07F6" w:rsidR="00F74FB5" w:rsidRPr="00E949BB" w:rsidRDefault="00F74FB5" w:rsidP="00E949BB">
            <w:pPr>
              <w:widowControl w:val="0"/>
              <w:rPr>
                <w:b/>
                <w:color w:val="000000"/>
                <w:kern w:val="0"/>
                <w:lang w:val="ru-RU" w:bidi="ar-SA"/>
              </w:rPr>
            </w:pPr>
          </w:p>
        </w:tc>
      </w:tr>
      <w:tr w:rsidR="00F74FB5" w14:paraId="305F34BF" w14:textId="218F3FED" w:rsidTr="00F74FB5">
        <w:trPr>
          <w:trHeight w:val="112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524AD" w14:textId="77777777" w:rsidR="00F74FB5" w:rsidRDefault="00F74FB5" w:rsidP="00265769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CB705" w14:textId="77777777" w:rsidR="00F74FB5" w:rsidRDefault="00F74FB5" w:rsidP="00265769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DE33" w14:textId="1250D3AB" w:rsidR="00F74FB5" w:rsidRPr="00F74FB5" w:rsidRDefault="00F74FB5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2. </w:t>
            </w:r>
          </w:p>
          <w:p w14:paraId="68F6212B" w14:textId="12978812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На основе интерпретации полученных результатов, принимает решения и совершает юридические действия в точном соответствии с законом.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34D1B" w14:textId="28B24C0D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2. Знать: </w:t>
            </w:r>
            <w:r>
              <w:rPr>
                <w:bCs/>
                <w:color w:val="000000"/>
                <w:kern w:val="0"/>
                <w:lang w:val="ru-RU" w:bidi="ar-SA"/>
              </w:rPr>
              <w:t>административно-правовые нормы, общие (в отдельных случаях специальные) полномочия органов исполнительной власти, формы реализации административно-правовых норм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;</w:t>
            </w:r>
          </w:p>
          <w:p w14:paraId="0D91E086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Уметь: </w:t>
            </w:r>
            <w:r>
              <w:rPr>
                <w:color w:val="000000"/>
                <w:kern w:val="0"/>
                <w:lang w:val="ru-RU" w:bidi="ar-SA"/>
              </w:rPr>
              <w:t>определять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нормы административного права, регулирующие конкретные административные правоотношения, анализировать структуру административных правоотношений.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E663" w14:textId="77777777" w:rsidR="007622FE" w:rsidRPr="007622FE" w:rsidRDefault="00E949BB" w:rsidP="007622FE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2. </w:t>
            </w:r>
            <w:r w:rsidR="007622FE" w:rsidRPr="007622FE">
              <w:rPr>
                <w:color w:val="000000"/>
                <w:kern w:val="0"/>
                <w:lang w:val="ru-RU" w:bidi="ar-SA"/>
              </w:rPr>
              <w:t>Краснов совершил мелкое хулиганство, за что судья назначил ему административное наказание в виде штрафа. Дело было рассмотрено в отсутствии Попова, так как он по повестке не явился.</w:t>
            </w:r>
          </w:p>
          <w:p w14:paraId="14379C54" w14:textId="4B624FCA" w:rsidR="00E949BB" w:rsidRPr="007622FE" w:rsidRDefault="007622FE" w:rsidP="007622FE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7622FE">
              <w:rPr>
                <w:color w:val="000000"/>
                <w:kern w:val="0"/>
                <w:lang w:val="ru-RU" w:bidi="ar-SA"/>
              </w:rPr>
              <w:t>Дайте юридический анализ ситуации.</w:t>
            </w:r>
          </w:p>
          <w:p w14:paraId="0F943E3E" w14:textId="2A04666E" w:rsidR="00F74FB5" w:rsidRDefault="00F74FB5" w:rsidP="00E949BB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</w:p>
        </w:tc>
      </w:tr>
      <w:tr w:rsidR="00F74FB5" w14:paraId="38248E1A" w14:textId="45248D84" w:rsidTr="00F74FB5">
        <w:trPr>
          <w:trHeight w:val="198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7427A" w14:textId="77777777" w:rsidR="00F74FB5" w:rsidRDefault="00F74FB5" w:rsidP="00265769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E19EA" w14:textId="77777777" w:rsidR="00F74FB5" w:rsidRDefault="00F74FB5" w:rsidP="00265769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53720" w14:textId="4A14D351" w:rsidR="00F74FB5" w:rsidRPr="00F74FB5" w:rsidRDefault="00F74FB5" w:rsidP="00F74FB5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3</w:t>
            </w: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. </w:t>
            </w:r>
          </w:p>
          <w:p w14:paraId="4274E672" w14:textId="26338800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 xml:space="preserve">Демонстрирует навыки анализа правоприменительной практики, обеспечивает реализацию норм материального и процессуального </w:t>
            </w:r>
            <w:r>
              <w:rPr>
                <w:color w:val="000000"/>
                <w:kern w:val="0"/>
                <w:lang w:val="ru-RU" w:bidi="ar-SA"/>
              </w:rPr>
              <w:lastRenderedPageBreak/>
              <w:t>права.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98559" w14:textId="7CAA371E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lastRenderedPageBreak/>
              <w:t xml:space="preserve">3. Знать: </w:t>
            </w:r>
            <w:r>
              <w:rPr>
                <w:bCs/>
                <w:color w:val="000000"/>
                <w:kern w:val="0"/>
                <w:lang w:val="ru-RU" w:bidi="ar-SA"/>
              </w:rPr>
              <w:t>формы реализации административно-правовых норм, виды норм административного права и их особенности;</w:t>
            </w:r>
          </w:p>
          <w:p w14:paraId="7D3D6A51" w14:textId="77777777" w:rsidR="00F74FB5" w:rsidRPr="00BA2C6A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Уметь: 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анализировать практику применения норм административного права с точки зрения </w:t>
            </w:r>
            <w:r>
              <w:rPr>
                <w:bCs/>
                <w:color w:val="000000"/>
                <w:kern w:val="0"/>
                <w:lang w:val="ru-RU" w:bidi="ar-SA"/>
              </w:rPr>
              <w:lastRenderedPageBreak/>
              <w:t>законности действий субъектов административных правоотношений</w:t>
            </w:r>
            <w:r>
              <w:rPr>
                <w:color w:val="000000"/>
                <w:kern w:val="0"/>
                <w:lang w:val="ru-RU" w:bidi="ar-SA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77F8" w14:textId="77777777" w:rsidR="007622FE" w:rsidRPr="007622FE" w:rsidRDefault="00E949BB" w:rsidP="007622FE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lastRenderedPageBreak/>
              <w:t xml:space="preserve">3. </w:t>
            </w:r>
            <w:r w:rsidR="007622FE" w:rsidRPr="007622FE">
              <w:rPr>
                <w:color w:val="000000"/>
                <w:kern w:val="0"/>
                <w:lang w:val="ru-RU" w:bidi="ar-SA"/>
              </w:rPr>
              <w:t xml:space="preserve">В одном из управлений Министерства культуры РФ проводилась аттестация служащих этого структурного подразделения. Государственные служащие Сидоров и Иванов были поставлены в известность о предстоящей аттестации за </w:t>
            </w:r>
            <w:r w:rsidR="007622FE" w:rsidRPr="007622FE">
              <w:rPr>
                <w:color w:val="000000"/>
                <w:kern w:val="0"/>
                <w:lang w:val="ru-RU" w:bidi="ar-SA"/>
              </w:rPr>
              <w:lastRenderedPageBreak/>
              <w:t>4 дня до ее проведения. На заседании аттестационной комиссии, состоящей только из 2 членов</w:t>
            </w:r>
          </w:p>
          <w:p w14:paraId="76744A3F" w14:textId="77777777" w:rsidR="007622FE" w:rsidRPr="007622FE" w:rsidRDefault="007622FE" w:rsidP="007622FE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7622FE">
              <w:rPr>
                <w:color w:val="000000"/>
                <w:kern w:val="0"/>
                <w:lang w:val="ru-RU" w:bidi="ar-SA"/>
              </w:rPr>
              <w:t>(председателя комиссии и ее секретаря), принято решение об их несоответствии занимаемым должностям.</w:t>
            </w:r>
          </w:p>
          <w:p w14:paraId="66514BF8" w14:textId="77777777" w:rsidR="007622FE" w:rsidRPr="007622FE" w:rsidRDefault="007622FE" w:rsidP="007622FE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7622FE">
              <w:rPr>
                <w:color w:val="000000"/>
                <w:kern w:val="0"/>
                <w:lang w:val="ru-RU" w:bidi="ar-SA"/>
              </w:rPr>
              <w:t>Через неделю они были уволены с замещаемых ими должностей.</w:t>
            </w:r>
          </w:p>
          <w:p w14:paraId="57DC5750" w14:textId="77777777" w:rsidR="007622FE" w:rsidRPr="007622FE" w:rsidRDefault="007622FE" w:rsidP="007622FE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7622FE">
              <w:rPr>
                <w:color w:val="000000"/>
                <w:kern w:val="0"/>
                <w:lang w:val="ru-RU" w:bidi="ar-SA"/>
              </w:rPr>
              <w:t>Законное ли принятое решение принято в отношении этих госслужащих?</w:t>
            </w:r>
          </w:p>
          <w:p w14:paraId="3B0E7952" w14:textId="77777777" w:rsidR="007622FE" w:rsidRPr="007622FE" w:rsidRDefault="007622FE" w:rsidP="007622FE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7622FE">
              <w:rPr>
                <w:color w:val="000000"/>
                <w:kern w:val="0"/>
                <w:lang w:val="ru-RU" w:bidi="ar-SA"/>
              </w:rPr>
              <w:t>Каков порядок проведения аттестации? Какие решения могут быть</w:t>
            </w:r>
          </w:p>
          <w:p w14:paraId="2655D540" w14:textId="35510FCA" w:rsidR="00F74FB5" w:rsidRDefault="007622FE" w:rsidP="007622FE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7622FE">
              <w:rPr>
                <w:color w:val="000000"/>
                <w:kern w:val="0"/>
                <w:lang w:val="ru-RU" w:bidi="ar-SA"/>
              </w:rPr>
              <w:t>приняты по ее результатам?</w:t>
            </w:r>
          </w:p>
        </w:tc>
      </w:tr>
      <w:tr w:rsidR="00F74FB5" w14:paraId="05D81846" w14:textId="45E2B8FD" w:rsidTr="00F74FB5">
        <w:trPr>
          <w:trHeight w:val="38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C4BD7" w14:textId="77777777" w:rsidR="00F74FB5" w:rsidRDefault="00F74FB5" w:rsidP="00265769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6737C" w14:textId="77777777" w:rsidR="00F74FB5" w:rsidRDefault="00F74FB5" w:rsidP="00265769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66D6D" w14:textId="6EACEAAC" w:rsidR="00F74FB5" w:rsidRPr="00F74FB5" w:rsidRDefault="00F74FB5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4</w:t>
            </w: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. </w:t>
            </w:r>
          </w:p>
          <w:p w14:paraId="02A949F9" w14:textId="21944276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Решает поставленную задачу, обеспечивая защиту прав и свобод человека и гражданина.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7748E" w14:textId="620DD7F0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4. Знать: </w:t>
            </w:r>
            <w:r>
              <w:rPr>
                <w:bCs/>
                <w:color w:val="000000"/>
                <w:kern w:val="0"/>
                <w:lang w:val="ru-RU" w:bidi="ar-SA"/>
              </w:rPr>
              <w:t>административно-правовой статус человека и гражданина, общий порядок осуществления административных производств органами исполнительной власти, гарантии реализации прав и свобод человека и гражданина в административном праве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;</w:t>
            </w:r>
          </w:p>
          <w:p w14:paraId="6E8F2DAC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Уметь: </w:t>
            </w:r>
            <w:r>
              <w:rPr>
                <w:bCs/>
                <w:color w:val="000000"/>
                <w:kern w:val="0"/>
                <w:lang w:val="ru-RU" w:bidi="ar-SA"/>
              </w:rPr>
              <w:t>анализировать административные правоотношения с точки зрения соблюдения прав и свобод человека и гражданина, выносить рекомендации по обеспечению гарантий реализации прав и свобод человека и гражданина.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53AC" w14:textId="16467C79" w:rsidR="00E949BB" w:rsidRPr="00E949BB" w:rsidRDefault="00E949BB" w:rsidP="00E949BB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4.  </w:t>
            </w:r>
            <w:r w:rsidRPr="00E949BB">
              <w:rPr>
                <w:color w:val="000000"/>
                <w:kern w:val="0"/>
                <w:lang w:val="ru-RU" w:bidi="ar-SA"/>
              </w:rPr>
              <w:t xml:space="preserve">18 августа 2018 в 08 часов 15 минут возле садового участка № 431 сад «ГРЭС-4» в городе </w:t>
            </w:r>
            <w:proofErr w:type="spellStart"/>
            <w:r w:rsidRPr="00E949BB">
              <w:rPr>
                <w:color w:val="000000"/>
                <w:kern w:val="0"/>
                <w:lang w:val="ru-RU" w:bidi="ar-SA"/>
              </w:rPr>
              <w:t>Южноуральске</w:t>
            </w:r>
            <w:proofErr w:type="spellEnd"/>
            <w:r w:rsidRPr="00E949BB">
              <w:rPr>
                <w:color w:val="000000"/>
                <w:kern w:val="0"/>
                <w:lang w:val="ru-RU" w:bidi="ar-SA"/>
              </w:rPr>
              <w:t xml:space="preserve"> Челябинской области должностным лицом ГИБДД был остановлен гражданин Владимиров С.С. управлявшим автомобилем Тойота. На просьбу предоставить права водитель ответил отказом. Выяснилось, что Владимиров С.С. лишен права управления транспортным средством. </w:t>
            </w:r>
          </w:p>
          <w:p w14:paraId="4646C7A0" w14:textId="77777777" w:rsidR="00E949BB" w:rsidRPr="00E949BB" w:rsidRDefault="00E949BB" w:rsidP="00E949BB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E949BB">
              <w:rPr>
                <w:color w:val="000000"/>
                <w:kern w:val="0"/>
                <w:lang w:val="ru-RU" w:bidi="ar-SA"/>
              </w:rPr>
              <w:t xml:space="preserve">Дайте административно-правовую оценку сложившейся ситуации: </w:t>
            </w:r>
          </w:p>
          <w:p w14:paraId="24650C4F" w14:textId="77777777" w:rsidR="00E949BB" w:rsidRPr="00E949BB" w:rsidRDefault="00E949BB" w:rsidP="00E949BB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E949BB">
              <w:rPr>
                <w:color w:val="000000"/>
                <w:kern w:val="0"/>
                <w:lang w:val="ru-RU" w:bidi="ar-SA"/>
              </w:rPr>
              <w:t>1.</w:t>
            </w:r>
            <w:r w:rsidRPr="00E949BB">
              <w:rPr>
                <w:color w:val="000000"/>
                <w:kern w:val="0"/>
                <w:lang w:val="ru-RU" w:bidi="ar-SA"/>
              </w:rPr>
              <w:tab/>
              <w:t xml:space="preserve">Состав какого административного правонарушения имеется в действиях С.С. Владимирова? Дайте полную характеристику состава данного правонарушения. </w:t>
            </w:r>
          </w:p>
          <w:p w14:paraId="5395FB9B" w14:textId="77777777" w:rsidR="00E949BB" w:rsidRPr="00E949BB" w:rsidRDefault="00E949BB" w:rsidP="00E949BB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 w:rsidRPr="00E949BB">
              <w:rPr>
                <w:color w:val="000000"/>
                <w:kern w:val="0"/>
                <w:lang w:val="ru-RU" w:bidi="ar-SA"/>
              </w:rPr>
              <w:t>2.</w:t>
            </w:r>
            <w:r w:rsidRPr="00E949BB">
              <w:rPr>
                <w:color w:val="000000"/>
                <w:kern w:val="0"/>
                <w:lang w:val="ru-RU" w:bidi="ar-SA"/>
              </w:rPr>
              <w:tab/>
              <w:t xml:space="preserve">Кто уполномочен рассматривать данное дело об административном правонарушении? </w:t>
            </w:r>
          </w:p>
          <w:p w14:paraId="25DF995A" w14:textId="3BE23908" w:rsidR="00F74FB5" w:rsidRDefault="00E949BB" w:rsidP="00E949BB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E949BB">
              <w:rPr>
                <w:color w:val="000000"/>
                <w:kern w:val="0"/>
                <w:lang w:val="ru-RU" w:bidi="ar-SA"/>
              </w:rPr>
              <w:lastRenderedPageBreak/>
              <w:t>Ответы обоснуйте.</w:t>
            </w:r>
          </w:p>
        </w:tc>
      </w:tr>
      <w:tr w:rsidR="00F74FB5" w:rsidRPr="009C2BD2" w14:paraId="635D3B08" w14:textId="0E0AEA90" w:rsidTr="00F74FB5">
        <w:trPr>
          <w:trHeight w:val="84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7E169" w14:textId="77777777" w:rsidR="00F74FB5" w:rsidRDefault="00F74FB5" w:rsidP="00265769">
            <w:pPr>
              <w:widowControl w:val="0"/>
              <w:spacing w:line="360" w:lineRule="auto"/>
              <w:jc w:val="both"/>
            </w:pPr>
            <w:r>
              <w:rPr>
                <w:color w:val="000000"/>
                <w:kern w:val="0"/>
                <w:lang w:val="ru-RU" w:bidi="ar-SA"/>
              </w:rPr>
              <w:t>ПКН-6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F6AE2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0AAE9" w14:textId="6C2DFD96" w:rsidR="00F74FB5" w:rsidRPr="00F74FB5" w:rsidRDefault="00F74FB5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1</w:t>
            </w: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. </w:t>
            </w:r>
          </w:p>
          <w:p w14:paraId="63B455F6" w14:textId="596CB034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Оценивает юридические факты и возникающие на их основе правоотношения.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2B3EF" w14:textId="21561677" w:rsidR="00F74FB5" w:rsidRPr="009F0138" w:rsidRDefault="00F74FB5" w:rsidP="00F74FB5">
            <w:pPr>
              <w:widowControl w:val="0"/>
              <w:rPr>
                <w:lang w:val="ru-RU"/>
              </w:rPr>
            </w:pPr>
            <w:r w:rsidRPr="00F74FB5">
              <w:rPr>
                <w:b/>
                <w:color w:val="000000"/>
                <w:kern w:val="0"/>
                <w:lang w:val="ru-RU" w:bidi="ar-SA"/>
              </w:rPr>
              <w:t>1.</w:t>
            </w:r>
            <w:r>
              <w:rPr>
                <w:b/>
                <w:color w:val="000000"/>
                <w:kern w:val="0"/>
                <w:lang w:val="ru-RU" w:bidi="ar-SA"/>
              </w:rPr>
              <w:t xml:space="preserve"> Знать: </w:t>
            </w:r>
            <w:r>
              <w:rPr>
                <w:color w:val="000000"/>
                <w:kern w:val="0"/>
                <w:lang w:val="ru-RU" w:bidi="ar-SA"/>
              </w:rPr>
              <w:t>понятие и виды юридических фактов в административном праве, понятие и структуру административных правоотношений;</w:t>
            </w:r>
          </w:p>
          <w:p w14:paraId="37CD8B13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 xml:space="preserve">Уметь: </w:t>
            </w:r>
            <w:r>
              <w:rPr>
                <w:color w:val="000000"/>
                <w:kern w:val="0"/>
                <w:lang w:val="ru-RU" w:bidi="ar-SA"/>
              </w:rPr>
              <w:t>анализировать юридические факты в административном праве и возникающие, прекращающиеся и изменяющиеся на их основе административные правоотношения.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83BD" w14:textId="77777777" w:rsidR="004575D3" w:rsidRPr="004575D3" w:rsidRDefault="00E949BB" w:rsidP="004575D3">
            <w:pPr>
              <w:widowControl w:val="0"/>
              <w:rPr>
                <w:bCs/>
                <w:color w:val="000000"/>
                <w:kern w:val="0"/>
                <w:lang w:val="ru-RU" w:bidi="ar-SA"/>
              </w:rPr>
            </w:pPr>
            <w:r w:rsidRPr="00E949BB">
              <w:rPr>
                <w:b/>
                <w:color w:val="000000"/>
                <w:kern w:val="0"/>
                <w:lang w:val="ru-RU" w:bidi="ar-SA"/>
              </w:rPr>
              <w:t>1.</w:t>
            </w:r>
            <w:r>
              <w:rPr>
                <w:b/>
                <w:color w:val="000000"/>
                <w:kern w:val="0"/>
                <w:lang w:val="ru-RU" w:bidi="ar-SA"/>
              </w:rPr>
              <w:t xml:space="preserve"> </w:t>
            </w:r>
            <w:r w:rsidR="004575D3" w:rsidRPr="004575D3">
              <w:rPr>
                <w:bCs/>
                <w:color w:val="000000"/>
                <w:kern w:val="0"/>
                <w:lang w:val="ru-RU" w:bidi="ar-SA"/>
              </w:rPr>
              <w:t>Проанализируйте указанные ниже юридические факты, определите структуру возникших на их основе административных правоотношений:</w:t>
            </w:r>
          </w:p>
          <w:p w14:paraId="4DD1CBBE" w14:textId="77777777" w:rsidR="004575D3" w:rsidRPr="004575D3" w:rsidRDefault="004575D3" w:rsidP="004575D3">
            <w:pPr>
              <w:widowControl w:val="0"/>
              <w:rPr>
                <w:bCs/>
                <w:color w:val="000000"/>
                <w:kern w:val="0"/>
                <w:lang w:val="ru-RU" w:bidi="ar-SA"/>
              </w:rPr>
            </w:pPr>
            <w:r w:rsidRPr="004575D3">
              <w:rPr>
                <w:bCs/>
                <w:color w:val="000000"/>
                <w:kern w:val="0"/>
                <w:lang w:val="ru-RU" w:bidi="ar-SA"/>
              </w:rPr>
              <w:t>1)</w:t>
            </w:r>
            <w:r w:rsidRPr="004575D3">
              <w:rPr>
                <w:bCs/>
                <w:color w:val="000000"/>
                <w:kern w:val="0"/>
                <w:lang w:val="ru-RU" w:bidi="ar-SA"/>
              </w:rPr>
              <w:tab/>
              <w:t>в семье Ланских родился сын, которого решили назвать Владимиром;</w:t>
            </w:r>
          </w:p>
          <w:p w14:paraId="048208F3" w14:textId="77777777" w:rsidR="004575D3" w:rsidRPr="004575D3" w:rsidRDefault="004575D3" w:rsidP="004575D3">
            <w:pPr>
              <w:widowControl w:val="0"/>
              <w:rPr>
                <w:bCs/>
                <w:color w:val="000000"/>
                <w:kern w:val="0"/>
                <w:lang w:val="ru-RU" w:bidi="ar-SA"/>
              </w:rPr>
            </w:pPr>
            <w:r w:rsidRPr="004575D3">
              <w:rPr>
                <w:bCs/>
                <w:color w:val="000000"/>
                <w:kern w:val="0"/>
                <w:lang w:val="ru-RU" w:bidi="ar-SA"/>
              </w:rPr>
              <w:t>2)</w:t>
            </w:r>
            <w:r w:rsidRPr="004575D3">
              <w:rPr>
                <w:bCs/>
                <w:color w:val="000000"/>
                <w:kern w:val="0"/>
                <w:lang w:val="ru-RU" w:bidi="ar-SA"/>
              </w:rPr>
              <w:tab/>
            </w:r>
            <w:proofErr w:type="spellStart"/>
            <w:r w:rsidRPr="004575D3">
              <w:rPr>
                <w:bCs/>
                <w:color w:val="000000"/>
                <w:kern w:val="0"/>
                <w:lang w:val="ru-RU" w:bidi="ar-SA"/>
              </w:rPr>
              <w:t>Икрин</w:t>
            </w:r>
            <w:proofErr w:type="spellEnd"/>
            <w:r w:rsidRPr="004575D3">
              <w:rPr>
                <w:bCs/>
                <w:color w:val="000000"/>
                <w:kern w:val="0"/>
                <w:lang w:val="ru-RU" w:bidi="ar-SA"/>
              </w:rPr>
              <w:t xml:space="preserve"> А.А., управляя автомобилем, превысил скоростной режим, в связи с чем был остановлен инспектором ДПС;</w:t>
            </w:r>
          </w:p>
          <w:p w14:paraId="0B9E0C5A" w14:textId="77777777" w:rsidR="004575D3" w:rsidRPr="004575D3" w:rsidRDefault="004575D3" w:rsidP="004575D3">
            <w:pPr>
              <w:widowControl w:val="0"/>
              <w:rPr>
                <w:bCs/>
                <w:color w:val="000000"/>
                <w:kern w:val="0"/>
                <w:lang w:val="ru-RU" w:bidi="ar-SA"/>
              </w:rPr>
            </w:pPr>
            <w:r w:rsidRPr="004575D3">
              <w:rPr>
                <w:bCs/>
                <w:color w:val="000000"/>
                <w:kern w:val="0"/>
                <w:lang w:val="ru-RU" w:bidi="ar-SA"/>
              </w:rPr>
              <w:t>3)</w:t>
            </w:r>
            <w:r w:rsidRPr="004575D3">
              <w:rPr>
                <w:bCs/>
                <w:color w:val="000000"/>
                <w:kern w:val="0"/>
                <w:lang w:val="ru-RU" w:bidi="ar-SA"/>
              </w:rPr>
              <w:tab/>
              <w:t xml:space="preserve">Индикатор 2. Выбирает оптимальный вариант правомерного поведения с учетом фактических обстоятельств </w:t>
            </w:r>
            <w:proofErr w:type="spellStart"/>
            <w:proofErr w:type="gramStart"/>
            <w:r w:rsidRPr="004575D3">
              <w:rPr>
                <w:bCs/>
                <w:color w:val="000000"/>
                <w:kern w:val="0"/>
                <w:lang w:val="ru-RU" w:bidi="ar-SA"/>
              </w:rPr>
              <w:t>дела.гр</w:t>
            </w:r>
            <w:proofErr w:type="spellEnd"/>
            <w:proofErr w:type="gramEnd"/>
            <w:r w:rsidRPr="004575D3">
              <w:rPr>
                <w:bCs/>
                <w:color w:val="000000"/>
                <w:kern w:val="0"/>
                <w:lang w:val="ru-RU" w:bidi="ar-SA"/>
              </w:rPr>
              <w:t>-н РФ Масленников С.М. подал заявление на регистрацию ИП;</w:t>
            </w:r>
          </w:p>
          <w:p w14:paraId="494C8367" w14:textId="77777777" w:rsidR="004575D3" w:rsidRPr="004575D3" w:rsidRDefault="004575D3" w:rsidP="004575D3">
            <w:pPr>
              <w:widowControl w:val="0"/>
              <w:rPr>
                <w:bCs/>
                <w:color w:val="000000"/>
                <w:kern w:val="0"/>
                <w:lang w:val="ru-RU" w:bidi="ar-SA"/>
              </w:rPr>
            </w:pPr>
            <w:r w:rsidRPr="004575D3">
              <w:rPr>
                <w:bCs/>
                <w:color w:val="000000"/>
                <w:kern w:val="0"/>
                <w:lang w:val="ru-RU" w:bidi="ar-SA"/>
              </w:rPr>
              <w:t>4)</w:t>
            </w:r>
            <w:r w:rsidRPr="004575D3">
              <w:rPr>
                <w:bCs/>
                <w:color w:val="000000"/>
                <w:kern w:val="0"/>
                <w:lang w:val="ru-RU" w:bidi="ar-SA"/>
              </w:rPr>
              <w:tab/>
              <w:t>гр-н РФ Кононов П.Р. был принят на государственную службу в Минприроды;</w:t>
            </w:r>
          </w:p>
          <w:p w14:paraId="53D55A1F" w14:textId="1759F4CA" w:rsidR="00F74FB5" w:rsidRPr="00E949BB" w:rsidRDefault="004575D3" w:rsidP="004575D3">
            <w:pPr>
              <w:widowControl w:val="0"/>
              <w:rPr>
                <w:b/>
                <w:color w:val="000000"/>
                <w:kern w:val="0"/>
                <w:lang w:val="ru-RU" w:bidi="ar-SA"/>
              </w:rPr>
            </w:pPr>
            <w:r w:rsidRPr="004575D3">
              <w:rPr>
                <w:bCs/>
                <w:color w:val="000000"/>
                <w:kern w:val="0"/>
                <w:lang w:val="ru-RU" w:bidi="ar-SA"/>
              </w:rPr>
              <w:t xml:space="preserve">      5) Талина С.Р. и Маратов М.М. решили зарегистрировать брак.</w:t>
            </w:r>
          </w:p>
        </w:tc>
      </w:tr>
      <w:tr w:rsidR="00F74FB5" w14:paraId="761A56F3" w14:textId="3AEF3FDD" w:rsidTr="00F74FB5">
        <w:trPr>
          <w:trHeight w:val="164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E87AA" w14:textId="77777777" w:rsidR="00F74FB5" w:rsidRDefault="00F74FB5" w:rsidP="00265769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72B7E" w14:textId="77777777" w:rsidR="00F74FB5" w:rsidRDefault="00F74FB5" w:rsidP="00265769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9DF9" w14:textId="7FE66517" w:rsidR="00F74FB5" w:rsidRPr="00F74FB5" w:rsidRDefault="00F74FB5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2. </w:t>
            </w:r>
          </w:p>
          <w:p w14:paraId="166C7D75" w14:textId="2DF7C6BA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Выбирает оптимальный вариант правомерного поведения с учетом фактических обстоятельств дела.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5AE92" w14:textId="0A03C3E5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2. Знать: </w:t>
            </w:r>
            <w:r>
              <w:rPr>
                <w:bCs/>
                <w:color w:val="000000"/>
                <w:kern w:val="0"/>
                <w:lang w:val="ru-RU" w:bidi="ar-SA"/>
              </w:rPr>
              <w:t>нормы и источники административного права;</w:t>
            </w:r>
          </w:p>
          <w:p w14:paraId="69D6F24D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оценивать обстоятельства, влияющие на административные правоотношения.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4170" w14:textId="77777777" w:rsidR="004575D3" w:rsidRPr="004575D3" w:rsidRDefault="00E949BB" w:rsidP="004575D3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2. </w:t>
            </w:r>
            <w:r w:rsidR="004575D3" w:rsidRPr="004575D3">
              <w:rPr>
                <w:color w:val="000000"/>
                <w:kern w:val="0"/>
                <w:lang w:val="ru-RU" w:bidi="ar-SA"/>
              </w:rPr>
              <w:t>Краснов совершил мелкое хулиганство, за что судья назначил ему административное наказание в виде штрафа. Дело было рассмотрено в отсутствии Попова, так как он по повестке не явился.</w:t>
            </w:r>
          </w:p>
          <w:p w14:paraId="0771CAA5" w14:textId="54C54CDD" w:rsidR="00F74FB5" w:rsidRDefault="004575D3" w:rsidP="004575D3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4575D3">
              <w:rPr>
                <w:color w:val="000000"/>
                <w:kern w:val="0"/>
                <w:lang w:val="ru-RU" w:bidi="ar-SA"/>
              </w:rPr>
              <w:t>Дайте юридический анализ ситуации.</w:t>
            </w:r>
          </w:p>
        </w:tc>
      </w:tr>
      <w:tr w:rsidR="00F74FB5" w:rsidRPr="009C2BD2" w14:paraId="6BDD84AD" w14:textId="3377C8C0" w:rsidTr="00F74FB5">
        <w:trPr>
          <w:trHeight w:val="172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6A674" w14:textId="77777777" w:rsidR="00F74FB5" w:rsidRDefault="00F74FB5" w:rsidP="00265769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ABD9" w14:textId="77777777" w:rsidR="00F74FB5" w:rsidRDefault="00F74FB5" w:rsidP="00265769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2F1D1" w14:textId="30B35170" w:rsidR="00F74FB5" w:rsidRPr="00F74FB5" w:rsidRDefault="00F74FB5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3</w:t>
            </w: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. </w:t>
            </w:r>
          </w:p>
          <w:p w14:paraId="2649797A" w14:textId="2259DEBE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Реализует нормы права применительно к конкретным жизненным ситуациям.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60865" w14:textId="04073CF2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3. Знать: </w:t>
            </w:r>
            <w:r>
              <w:rPr>
                <w:bCs/>
                <w:color w:val="000000"/>
                <w:kern w:val="0"/>
                <w:lang w:val="ru-RU" w:bidi="ar-SA"/>
              </w:rPr>
              <w:t>нормы и источники административного права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;</w:t>
            </w:r>
          </w:p>
          <w:p w14:paraId="273D0B0C" w14:textId="77777777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сопоставлять фактические административные правоотношения с нормами </w:t>
            </w:r>
            <w:r>
              <w:rPr>
                <w:bCs/>
                <w:color w:val="000000"/>
                <w:kern w:val="0"/>
                <w:lang w:val="ru-RU" w:bidi="ar-SA"/>
              </w:rPr>
              <w:lastRenderedPageBreak/>
              <w:t>административного права, которые их регулируют.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C7C0" w14:textId="77777777" w:rsidR="004575D3" w:rsidRPr="004575D3" w:rsidRDefault="00E949BB" w:rsidP="004575D3">
            <w:pPr>
              <w:widowControl w:val="0"/>
              <w:rPr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lastRenderedPageBreak/>
              <w:t xml:space="preserve">3. </w:t>
            </w:r>
            <w:r w:rsidR="004575D3" w:rsidRPr="004575D3">
              <w:rPr>
                <w:color w:val="000000"/>
                <w:kern w:val="0"/>
                <w:lang w:val="ru-RU" w:bidi="ar-SA"/>
              </w:rPr>
              <w:t>Гр-н РФ Паскаль П.П., имеющий высшее юридическое образование, решил заняться частной детективной деятельностью.</w:t>
            </w:r>
          </w:p>
          <w:p w14:paraId="155D390E" w14:textId="5872EAD0" w:rsidR="00F74FB5" w:rsidRDefault="004575D3" w:rsidP="004575D3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4575D3">
              <w:rPr>
                <w:color w:val="000000"/>
                <w:kern w:val="0"/>
                <w:lang w:val="ru-RU" w:bidi="ar-SA"/>
              </w:rPr>
              <w:t xml:space="preserve">Каким требованиям должен соответствовать П.П. </w:t>
            </w:r>
            <w:r w:rsidRPr="004575D3">
              <w:rPr>
                <w:color w:val="000000"/>
                <w:kern w:val="0"/>
                <w:lang w:val="ru-RU" w:bidi="ar-SA"/>
              </w:rPr>
              <w:lastRenderedPageBreak/>
              <w:t>Паскаль? В какой орган он должен обратиться за получением лицензии и какие документы предоставить?</w:t>
            </w:r>
          </w:p>
        </w:tc>
      </w:tr>
      <w:tr w:rsidR="00F74FB5" w:rsidRPr="009C2BD2" w14:paraId="758FAAF8" w14:textId="3462969E" w:rsidTr="00F74FB5">
        <w:trPr>
          <w:trHeight w:val="254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7DF54" w14:textId="77777777" w:rsidR="00F74FB5" w:rsidRDefault="00F74FB5" w:rsidP="00265769">
            <w:pPr>
              <w:widowControl w:val="0"/>
              <w:snapToGrid w:val="0"/>
              <w:spacing w:line="360" w:lineRule="auto"/>
              <w:jc w:val="both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F645E" w14:textId="77777777" w:rsidR="00F74FB5" w:rsidRDefault="00F74FB5" w:rsidP="00265769">
            <w:pPr>
              <w:widowControl w:val="0"/>
              <w:snapToGrid w:val="0"/>
              <w:rPr>
                <w:color w:val="000000"/>
                <w:kern w:val="0"/>
                <w:lang w:val="ru-RU" w:bidi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EFBE5" w14:textId="6F423339" w:rsidR="00F74FB5" w:rsidRPr="00F74FB5" w:rsidRDefault="00F74FB5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Индикатор </w:t>
            </w:r>
            <w:r>
              <w:rPr>
                <w:b/>
                <w:bCs/>
                <w:color w:val="000000"/>
                <w:kern w:val="0"/>
                <w:lang w:val="ru-RU" w:bidi="ar-SA"/>
              </w:rPr>
              <w:t>4</w:t>
            </w:r>
            <w:r w:rsidRPr="00F74FB5">
              <w:rPr>
                <w:b/>
                <w:bCs/>
                <w:color w:val="000000"/>
                <w:kern w:val="0"/>
                <w:lang w:val="ru-RU" w:bidi="ar-SA"/>
              </w:rPr>
              <w:t xml:space="preserve">. </w:t>
            </w:r>
          </w:p>
          <w:p w14:paraId="103A5599" w14:textId="2C5C5E6B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color w:val="000000"/>
                <w:kern w:val="0"/>
                <w:lang w:val="ru-RU" w:bidi="ar-SA"/>
              </w:rPr>
              <w:t>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9458" w14:textId="676FF452" w:rsidR="00F74FB5" w:rsidRPr="009F0138" w:rsidRDefault="00F74FB5" w:rsidP="00265769">
            <w:pPr>
              <w:widowControl w:val="0"/>
              <w:rPr>
                <w:lang w:val="ru-RU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4. Знать: </w:t>
            </w:r>
            <w:r>
              <w:rPr>
                <w:bCs/>
                <w:color w:val="000000"/>
                <w:kern w:val="0"/>
                <w:lang w:val="ru-RU" w:bidi="ar-SA"/>
              </w:rPr>
              <w:t>формы реализации норм административного права, административные производства;</w:t>
            </w:r>
          </w:p>
          <w:p w14:paraId="7D31AB90" w14:textId="77777777" w:rsidR="00F74FB5" w:rsidRPr="00BA2C6A" w:rsidRDefault="00F74FB5" w:rsidP="00265769">
            <w:pPr>
              <w:widowControl w:val="0"/>
              <w:rPr>
                <w:bCs/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>Уметь:</w:t>
            </w:r>
            <w:r>
              <w:rPr>
                <w:bCs/>
                <w:color w:val="000000"/>
                <w:kern w:val="0"/>
                <w:lang w:val="ru-RU" w:bidi="ar-SA"/>
              </w:rPr>
              <w:t xml:space="preserve"> анализировать правоприменительные акты с точки зрения соблюдения требований законодательства к их форме и содержанию.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FEA5" w14:textId="4228BAD8" w:rsidR="00F74FB5" w:rsidRDefault="00E949BB" w:rsidP="00265769">
            <w:pPr>
              <w:widowControl w:val="0"/>
              <w:rPr>
                <w:b/>
                <w:bCs/>
                <w:color w:val="000000"/>
                <w:kern w:val="0"/>
                <w:lang w:val="ru-RU" w:bidi="ar-SA"/>
              </w:rPr>
            </w:pPr>
            <w:r>
              <w:rPr>
                <w:b/>
                <w:bCs/>
                <w:color w:val="000000"/>
                <w:kern w:val="0"/>
                <w:lang w:val="ru-RU" w:bidi="ar-SA"/>
              </w:rPr>
              <w:t xml:space="preserve">4. </w:t>
            </w:r>
            <w:r w:rsidR="004575D3" w:rsidRPr="004575D3">
              <w:rPr>
                <w:color w:val="000000"/>
                <w:kern w:val="0"/>
                <w:lang w:val="ru-RU" w:bidi="ar-SA"/>
              </w:rPr>
              <w:t>Используя действующее законодательство об административных правонарушениях составьте схему «Виды нарушений при составлении Протокола об административном правонарушении».</w:t>
            </w:r>
          </w:p>
        </w:tc>
      </w:tr>
    </w:tbl>
    <w:p w14:paraId="2B733E06" w14:textId="77777777" w:rsidR="00F74FB5" w:rsidRPr="00B4063F" w:rsidRDefault="00F74FB5" w:rsidP="00B4063F">
      <w:pPr>
        <w:tabs>
          <w:tab w:val="left" w:pos="360"/>
        </w:tabs>
        <w:spacing w:before="100" w:beforeAutospacing="1" w:after="100" w:afterAutospacing="1"/>
        <w:jc w:val="both"/>
        <w:outlineLvl w:val="0"/>
        <w:rPr>
          <w:b/>
          <w:bCs/>
          <w:kern w:val="36"/>
          <w:sz w:val="28"/>
          <w:szCs w:val="28"/>
          <w:lang w:val="ru-RU"/>
        </w:rPr>
      </w:pPr>
    </w:p>
    <w:p w14:paraId="50879854" w14:textId="77777777" w:rsidR="00DF7073" w:rsidRPr="009F0138" w:rsidRDefault="00DF7073" w:rsidP="00DF7073">
      <w:pPr>
        <w:jc w:val="center"/>
        <w:rPr>
          <w:lang w:val="ru-RU"/>
        </w:rPr>
      </w:pPr>
      <w:r w:rsidRPr="009F01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Примерный перечень вопросов </w:t>
      </w:r>
      <w:r w:rsidRPr="0097369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для подготовки </w:t>
      </w:r>
      <w:r w:rsidRPr="009F01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 зачету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(для очной формы обучения)</w:t>
      </w:r>
    </w:p>
    <w:p w14:paraId="7CEBA2A8" w14:textId="77777777" w:rsidR="00DF7073" w:rsidRPr="009F0138" w:rsidRDefault="00DF7073" w:rsidP="00DF7073">
      <w:pPr>
        <w:pStyle w:val="aa"/>
        <w:rPr>
          <w:lang w:val="ru-RU"/>
        </w:rPr>
      </w:pPr>
    </w:p>
    <w:p w14:paraId="76CC068E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Сущность, признаки, особенности государственного управления.</w:t>
      </w:r>
    </w:p>
    <w:p w14:paraId="0C247BC9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Исполнительная власть: понятие, признаки, особенности, функции.</w:t>
      </w:r>
    </w:p>
    <w:p w14:paraId="6EAD8DC8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Понятие, предмет, метод административного права. </w:t>
      </w:r>
    </w:p>
    <w:p w14:paraId="1325219A" w14:textId="77777777" w:rsidR="00DF7073" w:rsidRDefault="00DF7073" w:rsidP="00DF7073">
      <w:pPr>
        <w:pStyle w:val="10"/>
        <w:numPr>
          <w:ilvl w:val="0"/>
          <w:numId w:val="6"/>
        </w:numPr>
        <w:ind w:left="0" w:firstLine="851"/>
      </w:pPr>
      <w:proofErr w:type="spellStart"/>
      <w:r>
        <w:rPr>
          <w:sz w:val="28"/>
          <w:szCs w:val="28"/>
        </w:rPr>
        <w:t>Особенности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административно-правовых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отношений</w:t>
      </w:r>
      <w:proofErr w:type="spellEnd"/>
      <w:r>
        <w:rPr>
          <w:sz w:val="28"/>
          <w:szCs w:val="28"/>
        </w:rPr>
        <w:t>.</w:t>
      </w:r>
    </w:p>
    <w:p w14:paraId="1286D2CF" w14:textId="77777777" w:rsidR="00DF7073" w:rsidRDefault="00DF7073" w:rsidP="00DF7073">
      <w:pPr>
        <w:pStyle w:val="10"/>
        <w:numPr>
          <w:ilvl w:val="0"/>
          <w:numId w:val="6"/>
        </w:numPr>
        <w:ind w:left="0" w:firstLine="851"/>
      </w:pPr>
      <w:proofErr w:type="spellStart"/>
      <w:r>
        <w:rPr>
          <w:sz w:val="28"/>
          <w:szCs w:val="28"/>
        </w:rPr>
        <w:t>Принципы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</w:rPr>
        <w:t>.</w:t>
      </w:r>
    </w:p>
    <w:p w14:paraId="59521C13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Соотношение административного права с другими отраслями права.</w:t>
      </w:r>
    </w:p>
    <w:p w14:paraId="3E0BECAE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Источники (формы выражения) административного права.</w:t>
      </w:r>
      <w:r>
        <w:rPr>
          <w:sz w:val="28"/>
          <w:szCs w:val="28"/>
        </w:rPr>
        <w:t> </w:t>
      </w:r>
    </w:p>
    <w:p w14:paraId="6A8398A3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Понятие, значение и структура механизма административно-правового регулирования.</w:t>
      </w:r>
    </w:p>
    <w:p w14:paraId="5583A5B7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Понятие, структура, виды административно-правовых норм.</w:t>
      </w:r>
      <w:r>
        <w:rPr>
          <w:sz w:val="28"/>
          <w:szCs w:val="28"/>
        </w:rPr>
        <w:t> </w:t>
      </w:r>
    </w:p>
    <w:p w14:paraId="36794B07" w14:textId="77777777" w:rsidR="00DF7073" w:rsidRDefault="00DF7073" w:rsidP="00DF7073">
      <w:pPr>
        <w:pStyle w:val="10"/>
        <w:numPr>
          <w:ilvl w:val="0"/>
          <w:numId w:val="6"/>
        </w:numPr>
        <w:ind w:left="0" w:firstLine="851"/>
      </w:pPr>
      <w:proofErr w:type="spellStart"/>
      <w:r>
        <w:rPr>
          <w:sz w:val="28"/>
          <w:szCs w:val="28"/>
        </w:rPr>
        <w:t>Действие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административно-правовых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норм</w:t>
      </w:r>
      <w:proofErr w:type="spellEnd"/>
      <w:r>
        <w:rPr>
          <w:sz w:val="28"/>
          <w:szCs w:val="28"/>
        </w:rPr>
        <w:t>.</w:t>
      </w:r>
    </w:p>
    <w:p w14:paraId="66401472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Способы (формы) реализации административно-правовых норм. </w:t>
      </w:r>
    </w:p>
    <w:p w14:paraId="435D4F80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Понятие, структура, виды административно-правовых отношений</w:t>
      </w:r>
    </w:p>
    <w:p w14:paraId="6DBFC587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Административно-правовой статус граждан России, их административные правоспособность, дееспособность, </w:t>
      </w:r>
      <w:proofErr w:type="spellStart"/>
      <w:r w:rsidRPr="009F0138">
        <w:rPr>
          <w:sz w:val="28"/>
          <w:szCs w:val="28"/>
          <w:lang w:val="ru-RU"/>
        </w:rPr>
        <w:t>деликтоспособность</w:t>
      </w:r>
      <w:proofErr w:type="spellEnd"/>
      <w:r w:rsidRPr="009F0138">
        <w:rPr>
          <w:sz w:val="28"/>
          <w:szCs w:val="28"/>
          <w:lang w:val="ru-RU"/>
        </w:rPr>
        <w:t>.</w:t>
      </w:r>
    </w:p>
    <w:p w14:paraId="7109B8B0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Административно-правовой статус иностранных граждан и лиц без гражданства, их административные правоспособность, дееспособность, </w:t>
      </w:r>
      <w:proofErr w:type="spellStart"/>
      <w:r w:rsidRPr="009F0138">
        <w:rPr>
          <w:sz w:val="28"/>
          <w:szCs w:val="28"/>
          <w:lang w:val="ru-RU"/>
        </w:rPr>
        <w:t>деликтоспособность</w:t>
      </w:r>
      <w:proofErr w:type="spellEnd"/>
      <w:r w:rsidRPr="009F0138">
        <w:rPr>
          <w:sz w:val="28"/>
          <w:szCs w:val="28"/>
          <w:lang w:val="ru-RU"/>
        </w:rPr>
        <w:t>.</w:t>
      </w:r>
    </w:p>
    <w:p w14:paraId="1CFF2077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Раскройте понятие и признаки "органа исполнительной власти", укажите виды органов исполнительной власти и их функции.</w:t>
      </w:r>
    </w:p>
    <w:p w14:paraId="028D37B2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Система органов исполнительной власти и принципы ее построения.</w:t>
      </w:r>
    </w:p>
    <w:p w14:paraId="7E9E5F8F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Понятие, признаки, принципы, виды государственной службы.</w:t>
      </w:r>
    </w:p>
    <w:p w14:paraId="1CC4DE20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>Государственный служащий и его административно-правовой статус.</w:t>
      </w:r>
      <w:r>
        <w:rPr>
          <w:sz w:val="28"/>
          <w:szCs w:val="28"/>
        </w:rPr>
        <w:t> </w:t>
      </w:r>
    </w:p>
    <w:p w14:paraId="478A2EB1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Административно-правовое регулирование прохождения государственной службы.</w:t>
      </w:r>
    </w:p>
    <w:p w14:paraId="1B2E1791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Поощрение и ответственность государственных служащих.</w:t>
      </w:r>
      <w:r>
        <w:rPr>
          <w:sz w:val="28"/>
          <w:szCs w:val="28"/>
        </w:rPr>
        <w:t> </w:t>
      </w:r>
    </w:p>
    <w:p w14:paraId="524AD24B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Дисциплинарное производство как институт административного права: значение, субъекты, стадии, правовое регулирование.</w:t>
      </w:r>
    </w:p>
    <w:p w14:paraId="1B725F11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Понятие и виды методов государственного управления.</w:t>
      </w:r>
    </w:p>
    <w:p w14:paraId="0DB5BE29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Убеждение и принуждение в Административном праве. </w:t>
      </w:r>
    </w:p>
    <w:p w14:paraId="104CDA1A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Понятие и виды форм государственного управления. </w:t>
      </w:r>
    </w:p>
    <w:p w14:paraId="6F57DB8D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Организационные и правовые формы управленческой деятельности.</w:t>
      </w:r>
    </w:p>
    <w:p w14:paraId="188EB4B3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Правотворческая и правоприменительная деятельность органов исполнительной власти. </w:t>
      </w:r>
    </w:p>
    <w:p w14:paraId="35B6EFE6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Понятие и юридическое значение административно-правового акта управления. </w:t>
      </w:r>
    </w:p>
    <w:p w14:paraId="461E1F39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Виды административно-правовых актов управления. </w:t>
      </w:r>
    </w:p>
    <w:p w14:paraId="0CA0B14A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Требования,</w:t>
      </w:r>
      <w:r>
        <w:rPr>
          <w:sz w:val="28"/>
          <w:szCs w:val="28"/>
        </w:rPr>
        <w:t> </w:t>
      </w:r>
      <w:r w:rsidRPr="009F0138">
        <w:rPr>
          <w:sz w:val="28"/>
          <w:szCs w:val="28"/>
          <w:lang w:val="ru-RU"/>
        </w:rPr>
        <w:t>предъявляемые к актам управления, и последствия их несоблюдения.</w:t>
      </w:r>
      <w:r>
        <w:rPr>
          <w:sz w:val="28"/>
          <w:szCs w:val="28"/>
        </w:rPr>
        <w:t> </w:t>
      </w:r>
    </w:p>
    <w:p w14:paraId="0BBE26B9" w14:textId="77777777" w:rsidR="00DF7073" w:rsidRPr="009F0138" w:rsidRDefault="00DF7073" w:rsidP="00DF7073">
      <w:pPr>
        <w:pStyle w:val="10"/>
        <w:numPr>
          <w:ilvl w:val="0"/>
          <w:numId w:val="6"/>
        </w:numPr>
        <w:ind w:left="0" w:firstLine="851"/>
        <w:rPr>
          <w:lang w:val="ru-RU"/>
        </w:rPr>
      </w:pPr>
      <w:r w:rsidRPr="009F0138">
        <w:rPr>
          <w:sz w:val="28"/>
          <w:szCs w:val="28"/>
          <w:lang w:val="ru-RU"/>
        </w:rPr>
        <w:t>Действие административно-правовых актов государственного управления.</w:t>
      </w:r>
      <w:r>
        <w:rPr>
          <w:sz w:val="28"/>
          <w:szCs w:val="28"/>
        </w:rPr>
        <w:t> </w:t>
      </w:r>
    </w:p>
    <w:p w14:paraId="18E03B96" w14:textId="77777777" w:rsidR="00DF7073" w:rsidRPr="009F0138" w:rsidRDefault="00DF7073" w:rsidP="00DF7073">
      <w:pPr>
        <w:ind w:firstLine="851"/>
        <w:rPr>
          <w:sz w:val="28"/>
          <w:szCs w:val="28"/>
          <w:lang w:val="ru-RU"/>
        </w:rPr>
      </w:pPr>
    </w:p>
    <w:p w14:paraId="6D5A9BB1" w14:textId="77777777" w:rsidR="00DF7073" w:rsidRPr="009F0138" w:rsidRDefault="00DF7073" w:rsidP="00DF7073">
      <w:pPr>
        <w:pStyle w:val="aa"/>
        <w:rPr>
          <w:lang w:val="ru-RU"/>
        </w:rPr>
      </w:pPr>
      <w:r w:rsidRPr="009F0138">
        <w:rPr>
          <w:lang w:val="ru-RU"/>
        </w:rPr>
        <w:t xml:space="preserve">Примерные вопросы для подготовки к экзамену по дисциплине  </w:t>
      </w:r>
    </w:p>
    <w:p w14:paraId="4813C9F7" w14:textId="77777777" w:rsidR="00DF7073" w:rsidRPr="009F0138" w:rsidRDefault="00DF7073" w:rsidP="00DF7073">
      <w:pPr>
        <w:pStyle w:val="a0"/>
        <w:rPr>
          <w:lang w:val="ru-RU"/>
        </w:rPr>
      </w:pPr>
    </w:p>
    <w:p w14:paraId="3A37DB87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Социальное управление как объект административно-правового регулирования.</w:t>
      </w:r>
    </w:p>
    <w:p w14:paraId="0BED98DF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Место социального управления в системе публичного управления. </w:t>
      </w:r>
    </w:p>
    <w:p w14:paraId="350E59C9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Управленческое </w:t>
      </w:r>
      <w:proofErr w:type="gramStart"/>
      <w:r w:rsidRPr="009F0138">
        <w:rPr>
          <w:sz w:val="28"/>
          <w:szCs w:val="28"/>
          <w:lang w:val="ru-RU"/>
        </w:rPr>
        <w:t>право</w:t>
      </w:r>
      <w:proofErr w:type="gramEnd"/>
      <w:r w:rsidRPr="009F0138">
        <w:rPr>
          <w:sz w:val="28"/>
          <w:szCs w:val="28"/>
          <w:lang w:val="ru-RU"/>
        </w:rPr>
        <w:t xml:space="preserve"> как институт административного права.</w:t>
      </w:r>
    </w:p>
    <w:p w14:paraId="02974565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Взаимосвязь управленческого права с иными институтами административного права.</w:t>
      </w:r>
    </w:p>
    <w:p w14:paraId="004DF136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Источники и система управленческого права.</w:t>
      </w:r>
    </w:p>
    <w:p w14:paraId="492B5CF7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Понятие и соотношение органов государственного управления и органов исполнительной власти.</w:t>
      </w:r>
    </w:p>
    <w:p w14:paraId="1F9A50FC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Реформы государственного управления: история и современность. </w:t>
      </w:r>
    </w:p>
    <w:p w14:paraId="7E219448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</w:pPr>
      <w:proofErr w:type="spellStart"/>
      <w:r>
        <w:rPr>
          <w:sz w:val="28"/>
          <w:szCs w:val="28"/>
        </w:rPr>
        <w:t>Предмет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</w:rPr>
        <w:t xml:space="preserve">. </w:t>
      </w:r>
    </w:p>
    <w:p w14:paraId="69428BF5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</w:pPr>
      <w:proofErr w:type="spellStart"/>
      <w:r>
        <w:rPr>
          <w:sz w:val="28"/>
          <w:szCs w:val="28"/>
        </w:rPr>
        <w:t>Система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</w:rPr>
        <w:t xml:space="preserve"> .</w:t>
      </w:r>
      <w:proofErr w:type="gramEnd"/>
    </w:p>
    <w:p w14:paraId="3900354F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</w:pPr>
      <w:proofErr w:type="spellStart"/>
      <w:r>
        <w:rPr>
          <w:sz w:val="28"/>
          <w:szCs w:val="28"/>
        </w:rPr>
        <w:t>Предмет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</w:rPr>
        <w:t xml:space="preserve">. </w:t>
      </w:r>
    </w:p>
    <w:p w14:paraId="5809E27A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Административно-процессуальное право в системе административного права. </w:t>
      </w:r>
    </w:p>
    <w:p w14:paraId="0E4246CD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Источники административного права и их система. </w:t>
      </w:r>
    </w:p>
    <w:p w14:paraId="1FA2F034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Норма административного права: понятие, особенности, критерии классификации. </w:t>
      </w:r>
    </w:p>
    <w:p w14:paraId="48E5CA8A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Формы реализации норм административного права.</w:t>
      </w:r>
    </w:p>
    <w:p w14:paraId="3297ED3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Административные правоотношения: понятие, особенности, критерии классификации. </w:t>
      </w:r>
    </w:p>
    <w:p w14:paraId="0973619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 xml:space="preserve">Правоприменительные акты и их административно-правовая характеристика. </w:t>
      </w:r>
    </w:p>
    <w:p w14:paraId="2A72DFAE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Понятие и содержание механизма административно-правового регулирования.</w:t>
      </w:r>
    </w:p>
    <w:p w14:paraId="13FBCE2F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Субъект административного права» как институциональная категория. </w:t>
      </w:r>
    </w:p>
    <w:p w14:paraId="3E21AEDA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Гражданин как субъект административного права.</w:t>
      </w:r>
    </w:p>
    <w:p w14:paraId="2D3DA981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Орган исполнительной власти как субъект административного права.</w:t>
      </w:r>
    </w:p>
    <w:p w14:paraId="319C7834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Государственная служба как институт административного права.</w:t>
      </w:r>
    </w:p>
    <w:p w14:paraId="5ABC4186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Государственный служащий как субъект административного права. </w:t>
      </w:r>
    </w:p>
    <w:p w14:paraId="032A9B55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Должностное лицо как субъект административного права. </w:t>
      </w:r>
    </w:p>
    <w:p w14:paraId="1495C3B4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Общественные объединения (гражданское общество) как субъект административного права.</w:t>
      </w:r>
    </w:p>
    <w:p w14:paraId="5081903B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Правовые акты управления и их административно-правовая характеристика. </w:t>
      </w:r>
    </w:p>
    <w:p w14:paraId="15870EFD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Соотношение закона и правового акта управления в механизме административно-правового регулирования.</w:t>
      </w:r>
    </w:p>
    <w:p w14:paraId="7956B46F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Административно-правовые средства обеспечения законности в системе государственного управления.</w:t>
      </w:r>
    </w:p>
    <w:p w14:paraId="0E54ECD4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Административное принуждение: понятие, содержание, система.</w:t>
      </w:r>
    </w:p>
    <w:p w14:paraId="6B0E471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Место административного принуждения в системе государственного принуждения и деятельности полиции.                                        </w:t>
      </w:r>
    </w:p>
    <w:p w14:paraId="1DC97760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suppressAutoHyphens w:val="0"/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Административно-правовая охрана и защита прав и свобод граждан. </w:t>
      </w:r>
    </w:p>
    <w:p w14:paraId="54F55ED6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Административная ответственность: понятие и содержание.</w:t>
      </w:r>
    </w:p>
    <w:p w14:paraId="64442416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Законодательство об административных правонарушениях: понятие и система.    </w:t>
      </w:r>
    </w:p>
    <w:p w14:paraId="252952DC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Административное наказание и их система. </w:t>
      </w:r>
    </w:p>
    <w:p w14:paraId="3D5C86DB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proofErr w:type="spellStart"/>
      <w:r>
        <w:rPr>
          <w:sz w:val="28"/>
          <w:szCs w:val="28"/>
        </w:rPr>
        <w:t>Обстоятельства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смягчающие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административную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ответственность</w:t>
      </w:r>
      <w:proofErr w:type="spellEnd"/>
      <w:r>
        <w:rPr>
          <w:sz w:val="28"/>
          <w:szCs w:val="28"/>
        </w:rPr>
        <w:t>.</w:t>
      </w:r>
    </w:p>
    <w:p w14:paraId="21AE5D99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proofErr w:type="spellStart"/>
      <w:r>
        <w:rPr>
          <w:sz w:val="28"/>
          <w:szCs w:val="28"/>
        </w:rPr>
        <w:t>Обстоятельства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отягчающие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административную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ответственность</w:t>
      </w:r>
      <w:proofErr w:type="spellEnd"/>
      <w:r>
        <w:rPr>
          <w:sz w:val="28"/>
          <w:szCs w:val="28"/>
        </w:rPr>
        <w:t xml:space="preserve">. </w:t>
      </w:r>
    </w:p>
    <w:p w14:paraId="3949687C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Административное правонарушение: понятие, признаки, состав.</w:t>
      </w:r>
    </w:p>
    <w:p w14:paraId="503A35D6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proofErr w:type="spellStart"/>
      <w:r>
        <w:rPr>
          <w:sz w:val="28"/>
          <w:szCs w:val="28"/>
        </w:rPr>
        <w:t>Квалификация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административных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правонарушений</w:t>
      </w:r>
      <w:proofErr w:type="spellEnd"/>
      <w:r>
        <w:rPr>
          <w:sz w:val="28"/>
          <w:szCs w:val="28"/>
        </w:rPr>
        <w:t xml:space="preserve">. </w:t>
      </w:r>
    </w:p>
    <w:p w14:paraId="643035F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Основания освобождения от административной ответственности. </w:t>
      </w:r>
    </w:p>
    <w:p w14:paraId="289271A3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Место административной ответственности в системе административного принуждения. </w:t>
      </w:r>
    </w:p>
    <w:p w14:paraId="151E4333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Субъекты реализации административной ответственности: статус, компетенция.</w:t>
      </w:r>
    </w:p>
    <w:p w14:paraId="4504ABDB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Доказательства в производстве по делам об административных правонарушениях: понятие, виды, особенности.</w:t>
      </w:r>
    </w:p>
    <w:p w14:paraId="5F41D077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Место административной ответственности в системе полицейского права.</w:t>
      </w:r>
    </w:p>
    <w:p w14:paraId="7AE7523F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Производство по делам об административных правонарушениях как административное производство.</w:t>
      </w:r>
    </w:p>
    <w:p w14:paraId="174B461B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Правовой статус и критерии классификации участников производства по делам об административных правонарушениях. </w:t>
      </w:r>
    </w:p>
    <w:p w14:paraId="3DCD402B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 xml:space="preserve">Меры обеспечения производства по делам об административных правонарушениях: понятия, цели, виды. </w:t>
      </w:r>
    </w:p>
    <w:p w14:paraId="06237A9B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Место мер обеспечения производства по делам об административных правонарушениях в системе административного принуждения. </w:t>
      </w:r>
    </w:p>
    <w:p w14:paraId="1A233CA4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Обеспечение прав граждан при применении мер обеспечения производства по делам об административных правонарушениях.</w:t>
      </w:r>
    </w:p>
    <w:p w14:paraId="54DA191F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Стадии производства по делам об административных правонарушениях: понятие и процессуальная характеристика.</w:t>
      </w:r>
    </w:p>
    <w:p w14:paraId="4E02A748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Стадия возбуждения дела об </w:t>
      </w:r>
      <w:proofErr w:type="gramStart"/>
      <w:r w:rsidRPr="009F0138">
        <w:rPr>
          <w:sz w:val="28"/>
          <w:szCs w:val="28"/>
          <w:lang w:val="ru-RU"/>
        </w:rPr>
        <w:t>административном  правонарушении</w:t>
      </w:r>
      <w:proofErr w:type="gramEnd"/>
      <w:r w:rsidRPr="009F0138">
        <w:rPr>
          <w:sz w:val="28"/>
          <w:szCs w:val="28"/>
          <w:lang w:val="ru-RU"/>
        </w:rPr>
        <w:t>: понятие и ее процессуальная характеристика.</w:t>
      </w:r>
    </w:p>
    <w:p w14:paraId="56D85A0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Протокол об административном правонарушении: понятие, содержание и процессуальное значение.</w:t>
      </w:r>
    </w:p>
    <w:p w14:paraId="4501EB4C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Процессуальные документы в производстве по делам об административных правонарушениях: понятие и виды.                         </w:t>
      </w:r>
    </w:p>
    <w:p w14:paraId="75ACA403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Стадия рассмотрения дела об </w:t>
      </w:r>
      <w:proofErr w:type="gramStart"/>
      <w:r w:rsidRPr="009F0138">
        <w:rPr>
          <w:sz w:val="28"/>
          <w:szCs w:val="28"/>
          <w:lang w:val="ru-RU"/>
        </w:rPr>
        <w:t>административном  правонарушении</w:t>
      </w:r>
      <w:proofErr w:type="gramEnd"/>
      <w:r w:rsidRPr="009F0138">
        <w:rPr>
          <w:sz w:val="28"/>
          <w:szCs w:val="28"/>
          <w:lang w:val="ru-RU"/>
        </w:rPr>
        <w:t xml:space="preserve">: понятие и ее процессуальная характеристика. </w:t>
      </w:r>
    </w:p>
    <w:p w14:paraId="7B1D0C6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Исполнение постановлений по делам об административных правонарушениях: понятие и характеристика. </w:t>
      </w:r>
    </w:p>
    <w:p w14:paraId="24711133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Административное расследование: основания и процессуальная характеристика. </w:t>
      </w:r>
    </w:p>
    <w:p w14:paraId="20ADA646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Административные правонарушения, посягающие на общественный порядок: понятие и характеристика.</w:t>
      </w:r>
    </w:p>
    <w:p w14:paraId="40D08F9D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Административные правонарушения, посягающие на общественную безопасность: понятие и характеристика.</w:t>
      </w:r>
    </w:p>
    <w:p w14:paraId="1C225F1E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Административные правонарушения, посягающие на безопасность дорожного движения: понятие и характеристика. </w:t>
      </w:r>
    </w:p>
    <w:p w14:paraId="6DA7B6A5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Административные правонарушения, посягающие на права и свободы граждан: понятие и характеристика. </w:t>
      </w:r>
    </w:p>
    <w:p w14:paraId="5616D359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Административные правонарушения, посягающие на порядок государственного управления: понятие и характеристика.</w:t>
      </w:r>
    </w:p>
    <w:p w14:paraId="44B6DD77" w14:textId="77777777" w:rsidR="00DF7073" w:rsidRPr="009F0138" w:rsidRDefault="00DF7073" w:rsidP="00DF7073">
      <w:pPr>
        <w:numPr>
          <w:ilvl w:val="0"/>
          <w:numId w:val="7"/>
        </w:numPr>
        <w:tabs>
          <w:tab w:val="left" w:pos="709"/>
          <w:tab w:val="left" w:pos="1100"/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Административное судопроизводство: понятие и содержание.</w:t>
      </w:r>
    </w:p>
    <w:p w14:paraId="365AF9CB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Правительство Российской Федерации как субъект управления в социально-экономической сфере.</w:t>
      </w:r>
    </w:p>
    <w:p w14:paraId="5B2DB93C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экономики: субъекты и методы. </w:t>
      </w:r>
    </w:p>
    <w:p w14:paraId="0428207F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в сфере финансов: субъекты и методы.</w:t>
      </w:r>
    </w:p>
    <w:p w14:paraId="1273589E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в сфере культуры: субъекты и методы.</w:t>
      </w:r>
    </w:p>
    <w:p w14:paraId="6E1B6CE1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социального обеспечения (защиты): субъекты и методы.          </w:t>
      </w:r>
    </w:p>
    <w:p w14:paraId="2D2CD885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здравоохранения: субъекты и методы.         </w:t>
      </w:r>
    </w:p>
    <w:p w14:paraId="2C7B25A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образования: субъекты и методы.          </w:t>
      </w:r>
    </w:p>
    <w:p w14:paraId="0B5F7DFD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сельского хозяйства: субъекты и методы. </w:t>
      </w:r>
    </w:p>
    <w:p w14:paraId="697106FC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торговли: субъекты и методы. </w:t>
      </w:r>
    </w:p>
    <w:p w14:paraId="3025D49A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в сфере транспорта: субъекты и методы.</w:t>
      </w:r>
    </w:p>
    <w:p w14:paraId="3659F6BB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>Управление в сфере охраны окружающей среды и природопользования: субъекты и методы.</w:t>
      </w:r>
    </w:p>
    <w:p w14:paraId="345B3528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массовых коммуникаций, связи: субъекты и методы. </w:t>
      </w:r>
    </w:p>
    <w:p w14:paraId="2A13157A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внутренних дел: субъекты и методы. </w:t>
      </w:r>
    </w:p>
    <w:p w14:paraId="392BA9E9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сфере безопасности: субъекты и методы. </w:t>
      </w:r>
    </w:p>
    <w:p w14:paraId="5B221926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иностранными делами: субъекты и методы.</w:t>
      </w:r>
    </w:p>
    <w:p w14:paraId="462BA7E9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миграционными процессами: субъекты и методы.</w:t>
      </w:r>
    </w:p>
    <w:p w14:paraId="13D57F1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в сфере юстиции: субъекты и методы.</w:t>
      </w:r>
    </w:p>
    <w:p w14:paraId="00789ED3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в сфере обороны: субъекты и методы.</w:t>
      </w:r>
    </w:p>
    <w:p w14:paraId="2E71AA7E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в сфере наукой: субъекты и методы.</w:t>
      </w:r>
    </w:p>
    <w:p w14:paraId="59A67333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в сфере физической культуры и спорта: субъекты и методы.  </w:t>
      </w:r>
    </w:p>
    <w:p w14:paraId="619E3F2F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Управление антимонопольной деятельностью: субъекты и методы.</w:t>
      </w:r>
    </w:p>
    <w:p w14:paraId="0EEAD388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Управление предупреждением и ликвидацией чрезвычайных ситуаций.          </w:t>
      </w:r>
    </w:p>
    <w:p w14:paraId="61C1B9A2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Полномочия Президента России в сфере государственного управления. </w:t>
      </w:r>
    </w:p>
    <w:p w14:paraId="5FFB62A7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Правовое регулирование функций государственного управления. </w:t>
      </w:r>
    </w:p>
    <w:p w14:paraId="4A048299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proofErr w:type="spellStart"/>
      <w:r>
        <w:rPr>
          <w:sz w:val="28"/>
          <w:szCs w:val="28"/>
        </w:rPr>
        <w:t>Правовое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государственного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контроля</w:t>
      </w:r>
      <w:proofErr w:type="spellEnd"/>
      <w:r>
        <w:rPr>
          <w:sz w:val="28"/>
          <w:szCs w:val="28"/>
        </w:rPr>
        <w:t>.</w:t>
      </w:r>
    </w:p>
    <w:p w14:paraId="2A1310EF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proofErr w:type="spellStart"/>
      <w:r>
        <w:rPr>
          <w:sz w:val="28"/>
          <w:szCs w:val="28"/>
        </w:rPr>
        <w:t>Правовое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разрешительной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деятельности</w:t>
      </w:r>
      <w:proofErr w:type="spellEnd"/>
      <w:r>
        <w:rPr>
          <w:sz w:val="28"/>
          <w:szCs w:val="28"/>
        </w:rPr>
        <w:t>.</w:t>
      </w:r>
    </w:p>
    <w:p w14:paraId="387D6323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Правовое регулирование предоставления государственных услуг.</w:t>
      </w:r>
    </w:p>
    <w:p w14:paraId="3D51060A" w14:textId="77777777" w:rsidR="00DF7073" w:rsidRPr="009F0138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Правовой статус Министра Российской Федерации. </w:t>
      </w:r>
    </w:p>
    <w:p w14:paraId="68617CAE" w14:textId="77777777" w:rsidR="00DF7073" w:rsidRDefault="00DF7073" w:rsidP="00DF7073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proofErr w:type="spellStart"/>
      <w:r>
        <w:rPr>
          <w:sz w:val="28"/>
          <w:szCs w:val="28"/>
        </w:rPr>
        <w:t>Правовое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регулирование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военного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положения</w:t>
      </w:r>
      <w:proofErr w:type="spellEnd"/>
      <w:r>
        <w:rPr>
          <w:sz w:val="28"/>
          <w:szCs w:val="28"/>
        </w:rPr>
        <w:t>.</w:t>
      </w:r>
    </w:p>
    <w:p w14:paraId="7EF91140" w14:textId="77777777" w:rsidR="00DF7073" w:rsidRPr="00973698" w:rsidRDefault="00DF7073" w:rsidP="00DF7073">
      <w:pPr>
        <w:pStyle w:val="Default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Правое регулирование чрезвычайного положения.      </w:t>
      </w:r>
    </w:p>
    <w:p w14:paraId="3417AFA0" w14:textId="77777777" w:rsidR="009F0138" w:rsidRPr="009F0138" w:rsidRDefault="009F0138">
      <w:pPr>
        <w:jc w:val="both"/>
        <w:rPr>
          <w:sz w:val="28"/>
          <w:szCs w:val="28"/>
          <w:lang w:val="ru-RU"/>
        </w:rPr>
      </w:pPr>
    </w:p>
    <w:p w14:paraId="0BB94BD8" w14:textId="77777777" w:rsidR="009F0138" w:rsidRPr="009F0138" w:rsidRDefault="009F0138">
      <w:pPr>
        <w:spacing w:line="360" w:lineRule="auto"/>
        <w:jc w:val="center"/>
        <w:rPr>
          <w:lang w:val="ru-RU"/>
        </w:rPr>
      </w:pPr>
      <w:r w:rsidRPr="009F0138">
        <w:rPr>
          <w:b/>
          <w:sz w:val="28"/>
          <w:szCs w:val="28"/>
          <w:lang w:val="ru-RU"/>
        </w:rPr>
        <w:t>Пример экзаменационного билета</w:t>
      </w:r>
    </w:p>
    <w:p w14:paraId="5E9F5237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sz w:val="28"/>
          <w:lang w:val="ru-RU"/>
        </w:rPr>
        <w:t>Федеральное государственное образовательное учреждение</w:t>
      </w:r>
    </w:p>
    <w:p w14:paraId="21220364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sz w:val="28"/>
          <w:lang w:val="ru-RU"/>
        </w:rPr>
        <w:t>высшего образования</w:t>
      </w:r>
    </w:p>
    <w:p w14:paraId="30E8CD06" w14:textId="77777777" w:rsidR="009F0138" w:rsidRPr="009F0138" w:rsidRDefault="009F0138">
      <w:pPr>
        <w:jc w:val="center"/>
        <w:rPr>
          <w:b/>
          <w:sz w:val="28"/>
          <w:lang w:val="ru-RU"/>
        </w:rPr>
      </w:pPr>
    </w:p>
    <w:p w14:paraId="6E0E33C5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sz w:val="28"/>
          <w:lang w:val="ru-RU"/>
        </w:rPr>
        <w:t>«ФИНАНСОВЫЙ УНИВЕРСИТЕТ ПРИ ПРАВИТЕЛЬСТВЕ РОССИЙСКОЙ ФЕДЕРАЦИИ»</w:t>
      </w:r>
    </w:p>
    <w:p w14:paraId="31E50F8B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sz w:val="28"/>
          <w:lang w:val="ru-RU"/>
        </w:rPr>
        <w:t>(Финансовый университет)</w:t>
      </w:r>
    </w:p>
    <w:p w14:paraId="3B920E74" w14:textId="77777777" w:rsidR="009F0138" w:rsidRPr="009F0138" w:rsidRDefault="009F0138">
      <w:pPr>
        <w:rPr>
          <w:sz w:val="28"/>
          <w:lang w:val="ru-RU"/>
        </w:rPr>
      </w:pPr>
    </w:p>
    <w:p w14:paraId="6D415280" w14:textId="77777777" w:rsidR="009F0138" w:rsidRPr="009F0138" w:rsidRDefault="009F0138">
      <w:pPr>
        <w:rPr>
          <w:lang w:val="ru-RU"/>
        </w:rPr>
      </w:pPr>
      <w:r w:rsidRPr="009F0138">
        <w:rPr>
          <w:sz w:val="28"/>
          <w:lang w:val="ru-RU"/>
        </w:rPr>
        <w:t>Департамент правового регулирования экономической деятельности</w:t>
      </w:r>
    </w:p>
    <w:p w14:paraId="7E06FAF2" w14:textId="77777777" w:rsidR="009F0138" w:rsidRPr="009F0138" w:rsidRDefault="009F0138">
      <w:pPr>
        <w:rPr>
          <w:lang w:val="ru-RU"/>
        </w:rPr>
      </w:pPr>
      <w:r w:rsidRPr="009F0138">
        <w:rPr>
          <w:sz w:val="28"/>
          <w:lang w:val="ru-RU"/>
        </w:rPr>
        <w:t>Дисциплина: Административное право</w:t>
      </w:r>
    </w:p>
    <w:p w14:paraId="6CD61F41" w14:textId="77777777" w:rsidR="009F0138" w:rsidRPr="009F0138" w:rsidRDefault="009F0138">
      <w:pPr>
        <w:rPr>
          <w:lang w:val="ru-RU"/>
        </w:rPr>
      </w:pPr>
      <w:r w:rsidRPr="009F0138">
        <w:rPr>
          <w:sz w:val="28"/>
          <w:lang w:val="ru-RU"/>
        </w:rPr>
        <w:t xml:space="preserve">Факультет: </w:t>
      </w:r>
      <w:proofErr w:type="gramStart"/>
      <w:r w:rsidRPr="009F0138">
        <w:rPr>
          <w:sz w:val="28"/>
          <w:lang w:val="ru-RU"/>
        </w:rPr>
        <w:t>Юридический  Форма</w:t>
      </w:r>
      <w:proofErr w:type="gramEnd"/>
      <w:r w:rsidRPr="009F0138">
        <w:rPr>
          <w:sz w:val="28"/>
          <w:lang w:val="ru-RU"/>
        </w:rPr>
        <w:t xml:space="preserve"> обучения: очная</w:t>
      </w:r>
    </w:p>
    <w:p w14:paraId="6D79FEDD" w14:textId="77777777" w:rsidR="009F0138" w:rsidRPr="009F0138" w:rsidRDefault="009F0138">
      <w:pPr>
        <w:rPr>
          <w:lang w:val="ru-RU"/>
        </w:rPr>
      </w:pPr>
      <w:proofErr w:type="gramStart"/>
      <w:r w:rsidRPr="009F0138">
        <w:rPr>
          <w:sz w:val="28"/>
          <w:lang w:val="ru-RU"/>
        </w:rPr>
        <w:t>Семестр  4</w:t>
      </w:r>
      <w:proofErr w:type="gramEnd"/>
      <w:r w:rsidRPr="009F0138">
        <w:rPr>
          <w:sz w:val="28"/>
          <w:lang w:val="ru-RU"/>
        </w:rPr>
        <w:t xml:space="preserve">                                Направление: Юриспруденция</w:t>
      </w:r>
    </w:p>
    <w:p w14:paraId="7C336708" w14:textId="77777777" w:rsidR="009F0138" w:rsidRPr="009F0138" w:rsidRDefault="009F0138">
      <w:pPr>
        <w:rPr>
          <w:lang w:val="ru-RU"/>
        </w:rPr>
      </w:pPr>
      <w:r w:rsidRPr="009F0138">
        <w:rPr>
          <w:sz w:val="28"/>
          <w:lang w:val="ru-RU"/>
        </w:rPr>
        <w:t>Профиль: Гражданское право</w:t>
      </w:r>
    </w:p>
    <w:p w14:paraId="5B049CC2" w14:textId="77777777" w:rsidR="009F0138" w:rsidRPr="009F0138" w:rsidRDefault="009F0138">
      <w:pPr>
        <w:rPr>
          <w:sz w:val="28"/>
          <w:u w:val="single"/>
          <w:lang w:val="ru-RU"/>
        </w:rPr>
      </w:pPr>
    </w:p>
    <w:p w14:paraId="5AFEAC3F" w14:textId="77777777" w:rsidR="009F0138" w:rsidRPr="009F0138" w:rsidRDefault="009F0138">
      <w:pPr>
        <w:rPr>
          <w:sz w:val="28"/>
          <w:u w:val="single"/>
          <w:lang w:val="ru-RU"/>
        </w:rPr>
      </w:pPr>
    </w:p>
    <w:p w14:paraId="7722CAB2" w14:textId="77777777" w:rsidR="009F0138" w:rsidRPr="009F0138" w:rsidRDefault="009F0138">
      <w:pPr>
        <w:jc w:val="center"/>
        <w:rPr>
          <w:lang w:val="ru-RU"/>
        </w:rPr>
      </w:pPr>
      <w:r w:rsidRPr="009F0138">
        <w:rPr>
          <w:b/>
          <w:sz w:val="28"/>
          <w:lang w:val="ru-RU"/>
        </w:rPr>
        <w:t>ЭКЗАМЕНАЦИОННЫЙ БИЛЕТ № 7</w:t>
      </w:r>
    </w:p>
    <w:p w14:paraId="0CC6F864" w14:textId="77777777" w:rsidR="009F0138" w:rsidRPr="009F0138" w:rsidRDefault="009F0138">
      <w:pPr>
        <w:rPr>
          <w:sz w:val="28"/>
          <w:lang w:val="ru-RU"/>
        </w:rPr>
      </w:pPr>
    </w:p>
    <w:p w14:paraId="4833D331" w14:textId="77777777" w:rsidR="009F0138" w:rsidRPr="009F0138" w:rsidRDefault="009F0138">
      <w:pPr>
        <w:jc w:val="both"/>
        <w:rPr>
          <w:lang w:val="ru-RU"/>
        </w:rPr>
      </w:pPr>
      <w:r w:rsidRPr="009F0138">
        <w:rPr>
          <w:b/>
          <w:sz w:val="28"/>
          <w:lang w:val="ru-RU"/>
        </w:rPr>
        <w:t>1 вопрос (15 баллов)</w:t>
      </w:r>
    </w:p>
    <w:p w14:paraId="0739E7DB" w14:textId="77777777" w:rsidR="009F0138" w:rsidRPr="009F0138" w:rsidRDefault="009F0138">
      <w:pPr>
        <w:jc w:val="both"/>
        <w:rPr>
          <w:lang w:val="ru-RU"/>
        </w:rPr>
      </w:pPr>
      <w:r w:rsidRPr="009F0138">
        <w:rPr>
          <w:sz w:val="28"/>
          <w:lang w:val="ru-RU"/>
        </w:rPr>
        <w:t xml:space="preserve">Меры административного пресечения: понятие, значение, особенности, примеры. </w:t>
      </w:r>
    </w:p>
    <w:p w14:paraId="538062FF" w14:textId="77777777" w:rsidR="009F0138" w:rsidRPr="009F0138" w:rsidRDefault="009F0138">
      <w:pPr>
        <w:jc w:val="both"/>
        <w:rPr>
          <w:b/>
          <w:sz w:val="28"/>
          <w:lang w:val="ru-RU"/>
        </w:rPr>
      </w:pPr>
    </w:p>
    <w:p w14:paraId="7F62B171" w14:textId="77777777" w:rsidR="009F0138" w:rsidRPr="009F0138" w:rsidRDefault="009F0138">
      <w:pPr>
        <w:jc w:val="both"/>
        <w:rPr>
          <w:lang w:val="ru-RU"/>
        </w:rPr>
      </w:pPr>
      <w:r w:rsidRPr="009F0138">
        <w:rPr>
          <w:b/>
          <w:sz w:val="28"/>
          <w:lang w:val="ru-RU"/>
        </w:rPr>
        <w:t>2 вопрос (20 баллов)</w:t>
      </w:r>
    </w:p>
    <w:p w14:paraId="083E2FF8" w14:textId="77777777" w:rsidR="009F0138" w:rsidRPr="009F0138" w:rsidRDefault="009F0138">
      <w:pPr>
        <w:jc w:val="both"/>
        <w:rPr>
          <w:lang w:val="ru-RU"/>
        </w:rPr>
      </w:pPr>
      <w:r w:rsidRPr="009F0138">
        <w:rPr>
          <w:color w:val="000000"/>
          <w:sz w:val="28"/>
          <w:lang w:val="ru-RU"/>
        </w:rPr>
        <w:t>Раскройте сущность регулирования в сфере капитального строительства, укажите значение государственного регулирования сферы капитального строительства, укажите известные Вам действующие нормативные акты, регулирующие сферу капитального строительства, укажите полномочия органов исполнительной власти РФ в сфере капитального строительства.</w:t>
      </w:r>
    </w:p>
    <w:p w14:paraId="54C2F092" w14:textId="77777777" w:rsidR="009F0138" w:rsidRPr="009F0138" w:rsidRDefault="009F0138">
      <w:pPr>
        <w:jc w:val="both"/>
        <w:rPr>
          <w:b/>
          <w:sz w:val="28"/>
          <w:lang w:val="ru-RU"/>
        </w:rPr>
      </w:pPr>
    </w:p>
    <w:p w14:paraId="5593E2B6" w14:textId="77777777" w:rsidR="009F0138" w:rsidRPr="009F0138" w:rsidRDefault="009F0138">
      <w:pPr>
        <w:jc w:val="both"/>
        <w:rPr>
          <w:lang w:val="ru-RU"/>
        </w:rPr>
      </w:pPr>
      <w:r w:rsidRPr="009F0138">
        <w:rPr>
          <w:b/>
          <w:sz w:val="28"/>
          <w:lang w:val="ru-RU"/>
        </w:rPr>
        <w:t>3 вопрос (25 баллов)</w:t>
      </w:r>
    </w:p>
    <w:p w14:paraId="256D3982" w14:textId="77777777" w:rsidR="009F0138" w:rsidRPr="009F0138" w:rsidRDefault="009F0138">
      <w:pPr>
        <w:jc w:val="both"/>
        <w:rPr>
          <w:lang w:val="ru-RU"/>
        </w:rPr>
      </w:pPr>
      <w:r w:rsidRPr="009F0138">
        <w:rPr>
          <w:b/>
          <w:sz w:val="28"/>
          <w:lang w:val="ru-RU"/>
        </w:rPr>
        <w:tab/>
        <w:t xml:space="preserve">Практико-ориентированное задание. </w:t>
      </w:r>
    </w:p>
    <w:p w14:paraId="6A43FE73" w14:textId="77777777" w:rsidR="009F0138" w:rsidRPr="009F0138" w:rsidRDefault="009F0138">
      <w:pPr>
        <w:rPr>
          <w:lang w:val="ru-RU"/>
        </w:rPr>
      </w:pPr>
      <w:r w:rsidRPr="009F0138">
        <w:rPr>
          <w:sz w:val="28"/>
          <w:szCs w:val="28"/>
          <w:lang w:val="ru-RU"/>
        </w:rPr>
        <w:t xml:space="preserve">Руководителем ООО «Стройтрест ДВ» Петровым П.П. налоговая </w:t>
      </w:r>
      <w:proofErr w:type="spellStart"/>
      <w:r w:rsidRPr="009F0138">
        <w:rPr>
          <w:sz w:val="28"/>
          <w:szCs w:val="28"/>
          <w:lang w:val="ru-RU"/>
        </w:rPr>
        <w:t>декларацияпо</w:t>
      </w:r>
      <w:proofErr w:type="spellEnd"/>
      <w:r w:rsidRPr="009F0138">
        <w:rPr>
          <w:sz w:val="28"/>
          <w:szCs w:val="28"/>
          <w:lang w:val="ru-RU"/>
        </w:rPr>
        <w:t xml:space="preserve"> налогу на прибыль за 1 квартал 2017 была предоставлена 17.05.2017 г., хотя установленный законодательно срок предоставления - до 28.04.2017. </w:t>
      </w:r>
    </w:p>
    <w:p w14:paraId="4D8573E5" w14:textId="77777777" w:rsidR="009F0138" w:rsidRPr="009F0138" w:rsidRDefault="009F0138">
      <w:pPr>
        <w:jc w:val="both"/>
        <w:rPr>
          <w:lang w:val="ru-RU"/>
        </w:rPr>
      </w:pPr>
      <w:r w:rsidRPr="009F0138">
        <w:rPr>
          <w:color w:val="000000"/>
          <w:sz w:val="28"/>
          <w:lang w:val="ru-RU"/>
        </w:rPr>
        <w:t xml:space="preserve">Дайте административно-правовую оценку сложившейся ситуации: </w:t>
      </w:r>
    </w:p>
    <w:p w14:paraId="13BBE42C" w14:textId="77777777" w:rsidR="009F0138" w:rsidRDefault="009F0138">
      <w:pPr>
        <w:pStyle w:val="10"/>
        <w:numPr>
          <w:ilvl w:val="0"/>
          <w:numId w:val="9"/>
        </w:numPr>
        <w:contextualSpacing/>
        <w:jc w:val="both"/>
      </w:pPr>
      <w:r w:rsidRPr="009F0138">
        <w:rPr>
          <w:color w:val="000000"/>
          <w:sz w:val="28"/>
          <w:lang w:val="ru-RU"/>
        </w:rPr>
        <w:t xml:space="preserve">Состав какого административного правонарушения имеется в действиях ООО «Стройтрест ДВ»? </w:t>
      </w:r>
      <w:proofErr w:type="spellStart"/>
      <w:r>
        <w:rPr>
          <w:color w:val="000000"/>
          <w:sz w:val="28"/>
        </w:rPr>
        <w:t>Дайте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полную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характеристику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состава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данного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правонарушения</w:t>
      </w:r>
      <w:proofErr w:type="spellEnd"/>
      <w:r>
        <w:rPr>
          <w:color w:val="000000"/>
          <w:sz w:val="28"/>
        </w:rPr>
        <w:t xml:space="preserve">. </w:t>
      </w:r>
    </w:p>
    <w:p w14:paraId="2A2D2681" w14:textId="77777777" w:rsidR="009F0138" w:rsidRPr="009F0138" w:rsidRDefault="009F0138">
      <w:pPr>
        <w:pStyle w:val="10"/>
        <w:numPr>
          <w:ilvl w:val="0"/>
          <w:numId w:val="9"/>
        </w:numPr>
        <w:contextualSpacing/>
        <w:jc w:val="both"/>
        <w:rPr>
          <w:lang w:val="ru-RU"/>
        </w:rPr>
      </w:pPr>
      <w:r w:rsidRPr="009F0138">
        <w:rPr>
          <w:color w:val="000000"/>
          <w:sz w:val="28"/>
          <w:lang w:val="ru-RU"/>
        </w:rPr>
        <w:t xml:space="preserve">Кто уполномочен рассматривать данное дело об административном правонарушении? </w:t>
      </w:r>
    </w:p>
    <w:p w14:paraId="212AF762" w14:textId="77777777" w:rsidR="009F0138" w:rsidRDefault="009F0138">
      <w:pPr>
        <w:jc w:val="both"/>
      </w:pPr>
      <w:proofErr w:type="spellStart"/>
      <w:r>
        <w:rPr>
          <w:color w:val="000000"/>
          <w:sz w:val="28"/>
        </w:rPr>
        <w:t>Ответы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обоснуйте</w:t>
      </w:r>
      <w:proofErr w:type="spellEnd"/>
      <w:r>
        <w:rPr>
          <w:color w:val="000000"/>
          <w:sz w:val="28"/>
        </w:rPr>
        <w:t>.</w:t>
      </w:r>
    </w:p>
    <w:p w14:paraId="08614040" w14:textId="77777777" w:rsidR="009F0138" w:rsidRDefault="009F0138">
      <w:pPr>
        <w:rPr>
          <w:sz w:val="28"/>
        </w:rPr>
      </w:pPr>
    </w:p>
    <w:p w14:paraId="15EA7BF8" w14:textId="77777777" w:rsidR="009F0138" w:rsidRDefault="009F0138">
      <w:pPr>
        <w:rPr>
          <w:b/>
          <w:color w:val="FF0000"/>
          <w:sz w:val="28"/>
          <w:szCs w:val="28"/>
        </w:rPr>
      </w:pPr>
    </w:p>
    <w:p w14:paraId="5FA28CB8" w14:textId="77777777" w:rsidR="009F0138" w:rsidRPr="009F0138" w:rsidRDefault="009F0138">
      <w:pPr>
        <w:pStyle w:val="2"/>
        <w:jc w:val="both"/>
        <w:rPr>
          <w:lang w:val="ru-RU"/>
        </w:rPr>
      </w:pPr>
      <w:bookmarkStart w:id="16" w:name="__RefHeading___Toc1173_3102254607"/>
      <w:bookmarkStart w:id="17" w:name="_Toc92721294"/>
      <w:bookmarkEnd w:id="16"/>
      <w:r w:rsidRPr="009F0138">
        <w:rPr>
          <w:rFonts w:ascii="Liberation Serif" w:hAnsi="Liberation Serif"/>
          <w:color w:val="000000"/>
          <w:sz w:val="28"/>
          <w:szCs w:val="28"/>
          <w:lang w:val="ru-RU"/>
        </w:rPr>
        <w:t>С</w:t>
      </w:r>
      <w:r w:rsidRPr="009F0138">
        <w:rPr>
          <w:rFonts w:ascii="Liberation Serif" w:hAnsi="Liberation Serif"/>
          <w:sz w:val="28"/>
          <w:szCs w:val="28"/>
          <w:lang w:val="ru-RU"/>
        </w:rPr>
        <w:t xml:space="preserve">оответствующие приказы, распоряжения ректората о контроле уровня освоения дисциплин и </w:t>
      </w:r>
      <w:proofErr w:type="spellStart"/>
      <w:r w:rsidRPr="009F0138">
        <w:rPr>
          <w:rFonts w:ascii="Liberation Serif" w:hAnsi="Liberation Serif"/>
          <w:sz w:val="28"/>
          <w:szCs w:val="28"/>
          <w:lang w:val="ru-RU"/>
        </w:rPr>
        <w:t>сформированности</w:t>
      </w:r>
      <w:proofErr w:type="spellEnd"/>
      <w:r w:rsidRPr="009F0138">
        <w:rPr>
          <w:rFonts w:ascii="Liberation Serif" w:hAnsi="Liberation Serif"/>
          <w:sz w:val="28"/>
          <w:szCs w:val="28"/>
          <w:lang w:val="ru-RU"/>
        </w:rPr>
        <w:t xml:space="preserve"> компетенций студентов.</w:t>
      </w:r>
      <w:bookmarkEnd w:id="17"/>
    </w:p>
    <w:p w14:paraId="79FD4E73" w14:textId="77777777" w:rsidR="009F0138" w:rsidRPr="009F0138" w:rsidRDefault="009F0138">
      <w:pPr>
        <w:jc w:val="both"/>
        <w:rPr>
          <w:b/>
          <w:bCs/>
          <w:sz w:val="26"/>
          <w:szCs w:val="26"/>
          <w:lang w:val="ru-RU"/>
        </w:rPr>
      </w:pPr>
    </w:p>
    <w:p w14:paraId="05B7894B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F0138">
        <w:rPr>
          <w:sz w:val="28"/>
          <w:szCs w:val="28"/>
          <w:lang w:val="ru-RU"/>
        </w:rPr>
        <w:t>бакалавриата</w:t>
      </w:r>
      <w:proofErr w:type="spellEnd"/>
      <w:r w:rsidRPr="009F0138">
        <w:rPr>
          <w:sz w:val="28"/>
          <w:szCs w:val="28"/>
          <w:lang w:val="ru-RU"/>
        </w:rPr>
        <w:t xml:space="preserve"> и магистратуры в Финансовом университете».</w:t>
      </w:r>
    </w:p>
    <w:p w14:paraId="6D1AAAEE" w14:textId="77777777" w:rsidR="009F0138" w:rsidRPr="009F0138" w:rsidRDefault="009F0138">
      <w:pPr>
        <w:ind w:firstLine="709"/>
        <w:jc w:val="both"/>
        <w:rPr>
          <w:sz w:val="28"/>
          <w:szCs w:val="28"/>
          <w:lang w:val="ru-RU"/>
        </w:rPr>
      </w:pPr>
    </w:p>
    <w:p w14:paraId="331C5E81" w14:textId="77777777" w:rsidR="009F0138" w:rsidRPr="009F0138" w:rsidRDefault="009F0138">
      <w:pPr>
        <w:pStyle w:val="1"/>
        <w:jc w:val="both"/>
        <w:rPr>
          <w:lang w:val="ru-RU"/>
        </w:rPr>
      </w:pPr>
      <w:bookmarkStart w:id="18" w:name="_Toc92721295"/>
      <w:r w:rsidRPr="009F0138">
        <w:rPr>
          <w:b/>
          <w:bCs/>
          <w:sz w:val="28"/>
          <w:szCs w:val="28"/>
          <w:lang w:val="ru-RU"/>
        </w:rPr>
        <w:t>8. Перечень основной и дополнительной учебной литературы, необходимой для освоения дисциплины.</w:t>
      </w:r>
      <w:bookmarkEnd w:id="18"/>
    </w:p>
    <w:p w14:paraId="62624005" w14:textId="77777777" w:rsidR="009F0138" w:rsidRDefault="009F0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171"/>
        </w:tabs>
        <w:ind w:firstLine="709"/>
        <w:contextualSpacing/>
        <w:jc w:val="center"/>
      </w:pPr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правовые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14:paraId="6E3EF2C1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"Конституция Российской Федерации", принята всенародным голосованием 12.12.1993 (в редакции последующих законов) </w:t>
      </w:r>
    </w:p>
    <w:p w14:paraId="7FF3C860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Федеральный конституционный закон от 17.12.1997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2-ФКЗ "О Правительстве Российской Федерации" (в редакции последующих законов) </w:t>
      </w:r>
    </w:p>
    <w:p w14:paraId="465B0B3A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"Кодекс Российской Федерации об административных правонарушениях" от 30.12.2001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195-</w:t>
      </w:r>
      <w:proofErr w:type="gramStart"/>
      <w:r w:rsidRPr="009F0138">
        <w:rPr>
          <w:sz w:val="28"/>
          <w:szCs w:val="28"/>
          <w:lang w:val="ru-RU"/>
        </w:rPr>
        <w:t>ФЗ  (</w:t>
      </w:r>
      <w:proofErr w:type="gramEnd"/>
      <w:r w:rsidRPr="009F0138">
        <w:rPr>
          <w:sz w:val="28"/>
          <w:szCs w:val="28"/>
          <w:lang w:val="ru-RU"/>
        </w:rPr>
        <w:t xml:space="preserve">в редакции последующих законов) </w:t>
      </w:r>
    </w:p>
    <w:p w14:paraId="2DCA8FC1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"Кодекс административного судопроизводства Российской Федерации" от 08.03.2015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21-</w:t>
      </w:r>
      <w:proofErr w:type="gramStart"/>
      <w:r w:rsidRPr="009F0138">
        <w:rPr>
          <w:sz w:val="28"/>
          <w:szCs w:val="28"/>
          <w:lang w:val="ru-RU"/>
        </w:rPr>
        <w:t>ФЗ  (</w:t>
      </w:r>
      <w:proofErr w:type="gramEnd"/>
      <w:r w:rsidRPr="009F0138">
        <w:rPr>
          <w:sz w:val="28"/>
          <w:szCs w:val="28"/>
          <w:lang w:val="ru-RU"/>
        </w:rPr>
        <w:t>в редакции последующих законов)</w:t>
      </w:r>
    </w:p>
    <w:p w14:paraId="4EF9B73A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Федеральный закон от 27.05.2003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58-ФЗ "О системе государственной службы Российской Федерации" (в редакции последующих законов) </w:t>
      </w:r>
    </w:p>
    <w:p w14:paraId="5CF71D49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 xml:space="preserve">Федеральный закон от 27.07.2004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79-ФЗ "О государственной гражданской службе Российской Федерации" (в редакции последующих законов)  </w:t>
      </w:r>
    </w:p>
    <w:p w14:paraId="0F2B64F8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Федеральный закон от 25.12.2008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273-ФЗ "О противодействии коррупции" (в редакции последующих законов) </w:t>
      </w:r>
    </w:p>
    <w:p w14:paraId="0ECD43B5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Указ Президента РФ от 15.05.2018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215 "О структуре федеральных органов исполнительной власти" (в редакции последующих законов)</w:t>
      </w:r>
    </w:p>
    <w:p w14:paraId="73AB2069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Постановление Правительства РФ от 13.08.1997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1009 "Об утверждении Правил подготовки нормативных правовых актов федеральных органов исполнительной власти и их государственной регистрации" (в редакции последующих законов)</w:t>
      </w:r>
    </w:p>
    <w:p w14:paraId="07075C0D" w14:textId="77777777" w:rsidR="009F0138" w:rsidRDefault="009F0138">
      <w:pPr>
        <w:pStyle w:val="ConsPlusNormal"/>
        <w:tabs>
          <w:tab w:val="center" w:pos="993"/>
          <w:tab w:val="left" w:pos="8194"/>
        </w:tabs>
        <w:ind w:left="425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Судебная практика </w:t>
      </w:r>
    </w:p>
    <w:p w14:paraId="40631499" w14:textId="77777777" w:rsidR="009F0138" w:rsidRPr="009F0138" w:rsidRDefault="009F0138">
      <w:pPr>
        <w:pStyle w:val="10"/>
        <w:numPr>
          <w:ilvl w:val="0"/>
          <w:numId w:val="10"/>
        </w:numPr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Постановление Пленума ВАС РФ от 02.06.2004 </w:t>
      </w:r>
      <w:r>
        <w:rPr>
          <w:sz w:val="28"/>
          <w:szCs w:val="28"/>
        </w:rPr>
        <w:t>N</w:t>
      </w:r>
      <w:r w:rsidRPr="009F0138">
        <w:rPr>
          <w:sz w:val="28"/>
          <w:szCs w:val="28"/>
          <w:lang w:val="ru-RU"/>
        </w:rPr>
        <w:t xml:space="preserve"> 10"О некоторых вопросах, возникших в судебной практике при рассмотрении дел об административных правонарушениях"</w:t>
      </w:r>
    </w:p>
    <w:p w14:paraId="6418E911" w14:textId="77777777" w:rsidR="00D13C18" w:rsidRDefault="00D13C18" w:rsidP="00D13C18">
      <w:pPr>
        <w:pStyle w:val="ConsPlusNormal"/>
        <w:tabs>
          <w:tab w:val="center" w:pos="1276"/>
          <w:tab w:val="left" w:pos="8194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0FFB86" w14:textId="29092C7B" w:rsidR="00D13C18" w:rsidRDefault="009C2BD2" w:rsidP="00D13C18">
      <w:pPr>
        <w:pStyle w:val="ConsPlusNormal"/>
        <w:tabs>
          <w:tab w:val="center" w:pos="1276"/>
          <w:tab w:val="left" w:pos="8194"/>
        </w:tabs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="00D13C1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4430F7D4" w14:textId="5CDF090D" w:rsidR="00D13C18" w:rsidRPr="00965414" w:rsidRDefault="00D13C18" w:rsidP="003E587D">
      <w:pPr>
        <w:pStyle w:val="10"/>
        <w:numPr>
          <w:ilvl w:val="0"/>
          <w:numId w:val="10"/>
        </w:numPr>
        <w:rPr>
          <w:sz w:val="28"/>
          <w:szCs w:val="28"/>
          <w:lang w:val="ru-RU"/>
        </w:rPr>
      </w:pPr>
      <w:r w:rsidRPr="00965414">
        <w:rPr>
          <w:sz w:val="28"/>
          <w:szCs w:val="28"/>
          <w:lang w:val="ru-RU"/>
        </w:rPr>
        <w:t>Попова</w:t>
      </w:r>
      <w:r>
        <w:rPr>
          <w:sz w:val="28"/>
          <w:szCs w:val="28"/>
          <w:lang w:val="ru-RU"/>
        </w:rPr>
        <w:t>,</w:t>
      </w:r>
      <w:r w:rsidRPr="00965414">
        <w:rPr>
          <w:sz w:val="28"/>
          <w:szCs w:val="28"/>
          <w:lang w:val="ru-RU"/>
        </w:rPr>
        <w:t xml:space="preserve"> Н.Ф. Административное право: Учебник и практикум для прикладного </w:t>
      </w:r>
      <w:proofErr w:type="spellStart"/>
      <w:r w:rsidRPr="00965414">
        <w:rPr>
          <w:sz w:val="28"/>
          <w:szCs w:val="28"/>
          <w:lang w:val="ru-RU"/>
        </w:rPr>
        <w:t>бакалавриата</w:t>
      </w:r>
      <w:proofErr w:type="spellEnd"/>
      <w:r w:rsidRPr="00965414">
        <w:rPr>
          <w:sz w:val="28"/>
          <w:szCs w:val="28"/>
          <w:lang w:val="ru-RU"/>
        </w:rPr>
        <w:t xml:space="preserve"> / </w:t>
      </w:r>
      <w:r>
        <w:rPr>
          <w:sz w:val="28"/>
          <w:szCs w:val="28"/>
          <w:lang w:val="ru-RU"/>
        </w:rPr>
        <w:t xml:space="preserve">Н.Ф. Попова; </w:t>
      </w:r>
      <w:proofErr w:type="spellStart"/>
      <w:r>
        <w:rPr>
          <w:sz w:val="28"/>
          <w:szCs w:val="28"/>
          <w:lang w:val="ru-RU"/>
        </w:rPr>
        <w:t>Финуниверситет</w:t>
      </w:r>
      <w:proofErr w:type="spellEnd"/>
      <w:r>
        <w:rPr>
          <w:sz w:val="28"/>
          <w:szCs w:val="28"/>
          <w:lang w:val="ru-RU"/>
        </w:rPr>
        <w:t xml:space="preserve"> - Москва</w:t>
      </w:r>
      <w:r w:rsidRPr="00965414">
        <w:rPr>
          <w:sz w:val="28"/>
          <w:szCs w:val="28"/>
          <w:lang w:val="ru-RU"/>
        </w:rPr>
        <w:t xml:space="preserve">: </w:t>
      </w:r>
      <w:proofErr w:type="spellStart"/>
      <w:r w:rsidRPr="00965414">
        <w:rPr>
          <w:sz w:val="28"/>
          <w:szCs w:val="28"/>
          <w:lang w:val="ru-RU"/>
        </w:rPr>
        <w:t>Юрайт</w:t>
      </w:r>
      <w:proofErr w:type="spellEnd"/>
      <w:r w:rsidRPr="00965414">
        <w:rPr>
          <w:sz w:val="28"/>
          <w:szCs w:val="28"/>
          <w:lang w:val="ru-RU"/>
        </w:rPr>
        <w:t xml:space="preserve">, 2016. - 300 с. – </w:t>
      </w:r>
      <w:proofErr w:type="gramStart"/>
      <w:r w:rsidRPr="00965414">
        <w:rPr>
          <w:sz w:val="28"/>
          <w:szCs w:val="28"/>
          <w:lang w:val="ru-RU"/>
        </w:rPr>
        <w:t>Текст :</w:t>
      </w:r>
      <w:proofErr w:type="gramEnd"/>
      <w:r w:rsidRPr="00965414">
        <w:rPr>
          <w:sz w:val="28"/>
          <w:szCs w:val="28"/>
          <w:lang w:val="ru-RU"/>
        </w:rPr>
        <w:t xml:space="preserve"> непосредственный. – Тоже – 2021. - </w:t>
      </w:r>
    </w:p>
    <w:p w14:paraId="25A06A0B" w14:textId="77777777" w:rsidR="00D13C18" w:rsidRDefault="00D13C18" w:rsidP="00D13C18">
      <w:pPr>
        <w:pStyle w:val="10"/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ЭБС </w:t>
      </w:r>
      <w:proofErr w:type="spellStart"/>
      <w:r>
        <w:rPr>
          <w:sz w:val="28"/>
          <w:szCs w:val="28"/>
          <w:lang w:val="ru-RU"/>
        </w:rPr>
        <w:t>Юрайт</w:t>
      </w:r>
      <w:proofErr w:type="spellEnd"/>
      <w:r w:rsidRPr="00965414">
        <w:rPr>
          <w:sz w:val="28"/>
          <w:szCs w:val="28"/>
          <w:lang w:val="ru-RU"/>
        </w:rPr>
        <w:t xml:space="preserve">. — URL: </w:t>
      </w:r>
      <w:r w:rsidRPr="00965414">
        <w:rPr>
          <w:sz w:val="28"/>
          <w:szCs w:val="28"/>
          <w:u w:val="single"/>
          <w:lang w:val="ru-RU"/>
        </w:rPr>
        <w:t>https://urait.ru/bcode/469719</w:t>
      </w:r>
      <w:r w:rsidRPr="00965414">
        <w:rPr>
          <w:sz w:val="28"/>
          <w:szCs w:val="28"/>
          <w:lang w:val="ru-RU"/>
        </w:rPr>
        <w:t xml:space="preserve"> (дата обращения: </w:t>
      </w:r>
      <w:r w:rsidRPr="000561C5">
        <w:rPr>
          <w:sz w:val="28"/>
          <w:szCs w:val="28"/>
          <w:lang w:val="ru-RU"/>
        </w:rPr>
        <w:t>23.12.2021</w:t>
      </w:r>
      <w:r w:rsidRPr="00965414">
        <w:rPr>
          <w:sz w:val="28"/>
          <w:szCs w:val="28"/>
          <w:lang w:val="ru-RU"/>
        </w:rPr>
        <w:t xml:space="preserve">). </w:t>
      </w:r>
      <w:proofErr w:type="gramStart"/>
      <w:r w:rsidRPr="00965414">
        <w:rPr>
          <w:sz w:val="28"/>
          <w:szCs w:val="28"/>
          <w:lang w:val="ru-RU"/>
        </w:rPr>
        <w:t>Текст :</w:t>
      </w:r>
      <w:proofErr w:type="gramEnd"/>
      <w:r w:rsidRPr="00965414">
        <w:rPr>
          <w:sz w:val="28"/>
          <w:szCs w:val="28"/>
          <w:lang w:val="ru-RU"/>
        </w:rPr>
        <w:t xml:space="preserve"> электронный </w:t>
      </w:r>
    </w:p>
    <w:p w14:paraId="1610DC4D" w14:textId="77777777" w:rsidR="00D13C18" w:rsidRPr="00D63ECA" w:rsidRDefault="00D13C18" w:rsidP="003E587D">
      <w:pPr>
        <w:pStyle w:val="10"/>
        <w:numPr>
          <w:ilvl w:val="0"/>
          <w:numId w:val="10"/>
        </w:numPr>
        <w:ind w:left="786"/>
        <w:rPr>
          <w:lang w:val="ru-RU"/>
        </w:rPr>
      </w:pPr>
      <w:r w:rsidRPr="00D63ECA">
        <w:rPr>
          <w:sz w:val="28"/>
          <w:szCs w:val="28"/>
          <w:lang w:val="ru-RU"/>
        </w:rPr>
        <w:t xml:space="preserve">Административное право Российской Федерации: учебник для студентов, обучающихся по направлению "Юриспруденция" / А.В. </w:t>
      </w:r>
      <w:proofErr w:type="spellStart"/>
      <w:r w:rsidRPr="00D63ECA">
        <w:rPr>
          <w:sz w:val="28"/>
          <w:szCs w:val="28"/>
          <w:lang w:val="ru-RU"/>
        </w:rPr>
        <w:t>Мелехин</w:t>
      </w:r>
      <w:proofErr w:type="spellEnd"/>
      <w:r w:rsidRPr="00D63ECA">
        <w:rPr>
          <w:sz w:val="28"/>
          <w:szCs w:val="28"/>
          <w:lang w:val="ru-RU"/>
        </w:rPr>
        <w:t xml:space="preserve">, Т.А. </w:t>
      </w:r>
      <w:proofErr w:type="spellStart"/>
      <w:r w:rsidRPr="00D63ECA">
        <w:rPr>
          <w:sz w:val="28"/>
          <w:szCs w:val="28"/>
          <w:lang w:val="ru-RU"/>
        </w:rPr>
        <w:t>Диканова</w:t>
      </w:r>
      <w:proofErr w:type="spellEnd"/>
      <w:r w:rsidRPr="00D63ECA">
        <w:rPr>
          <w:sz w:val="28"/>
          <w:szCs w:val="28"/>
          <w:lang w:val="ru-RU"/>
        </w:rPr>
        <w:t xml:space="preserve">, И.Б. </w:t>
      </w:r>
      <w:proofErr w:type="spellStart"/>
      <w:r w:rsidRPr="00D63ECA">
        <w:rPr>
          <w:sz w:val="28"/>
          <w:szCs w:val="28"/>
          <w:lang w:val="ru-RU"/>
        </w:rPr>
        <w:t>Кардашева</w:t>
      </w:r>
      <w:proofErr w:type="spellEnd"/>
      <w:r w:rsidRPr="00D63ECA">
        <w:rPr>
          <w:sz w:val="28"/>
          <w:szCs w:val="28"/>
          <w:lang w:val="ru-RU"/>
        </w:rPr>
        <w:t xml:space="preserve"> [и др.]; Академия Генеральной прокуратуры </w:t>
      </w:r>
      <w:proofErr w:type="gramStart"/>
      <w:r w:rsidRPr="00D63ECA">
        <w:rPr>
          <w:sz w:val="28"/>
          <w:szCs w:val="28"/>
          <w:lang w:val="ru-RU"/>
        </w:rPr>
        <w:t>РФ ;</w:t>
      </w:r>
      <w:proofErr w:type="gramEnd"/>
      <w:r w:rsidRPr="00D63ECA">
        <w:rPr>
          <w:sz w:val="28"/>
          <w:szCs w:val="28"/>
          <w:lang w:val="ru-RU"/>
        </w:rPr>
        <w:t xml:space="preserve"> под ред. </w:t>
      </w:r>
      <w:r w:rsidRPr="00D13C18">
        <w:rPr>
          <w:sz w:val="28"/>
          <w:szCs w:val="28"/>
          <w:lang w:val="ru-RU"/>
        </w:rPr>
        <w:t xml:space="preserve">А.В. </w:t>
      </w:r>
      <w:proofErr w:type="spellStart"/>
      <w:r w:rsidRPr="00D13C18">
        <w:rPr>
          <w:sz w:val="28"/>
          <w:szCs w:val="28"/>
          <w:lang w:val="ru-RU"/>
        </w:rPr>
        <w:t>Мелехина</w:t>
      </w:r>
      <w:proofErr w:type="spellEnd"/>
      <w:r w:rsidRPr="00D13C18">
        <w:rPr>
          <w:sz w:val="28"/>
          <w:szCs w:val="28"/>
          <w:lang w:val="ru-RU"/>
        </w:rPr>
        <w:t xml:space="preserve"> - Москва: Юстиция, 2016, 2020. - 624 с. - </w:t>
      </w:r>
      <w:proofErr w:type="spellStart"/>
      <w:r w:rsidRPr="00D13C18">
        <w:rPr>
          <w:sz w:val="28"/>
          <w:szCs w:val="28"/>
          <w:lang w:val="ru-RU"/>
        </w:rPr>
        <w:t>Бакалавриат</w:t>
      </w:r>
      <w:proofErr w:type="spellEnd"/>
      <w:r w:rsidRPr="00D13C18">
        <w:rPr>
          <w:sz w:val="28"/>
          <w:szCs w:val="28"/>
          <w:lang w:val="ru-RU"/>
        </w:rPr>
        <w:t xml:space="preserve"> и </w:t>
      </w:r>
      <w:proofErr w:type="spellStart"/>
      <w:r w:rsidRPr="00D13C18">
        <w:rPr>
          <w:sz w:val="28"/>
          <w:szCs w:val="28"/>
          <w:lang w:val="ru-RU"/>
        </w:rPr>
        <w:t>специалитет</w:t>
      </w:r>
      <w:proofErr w:type="spellEnd"/>
      <w:r w:rsidRPr="00D13C18">
        <w:rPr>
          <w:sz w:val="28"/>
          <w:szCs w:val="28"/>
          <w:lang w:val="ru-RU"/>
        </w:rPr>
        <w:t xml:space="preserve">. </w:t>
      </w:r>
      <w:r w:rsidRPr="00D63ECA">
        <w:rPr>
          <w:sz w:val="28"/>
          <w:szCs w:val="28"/>
          <w:lang w:val="ru-RU"/>
        </w:rPr>
        <w:t xml:space="preserve">Серебряная серия. — </w:t>
      </w:r>
      <w:proofErr w:type="gramStart"/>
      <w:r w:rsidRPr="00D63ECA">
        <w:rPr>
          <w:sz w:val="28"/>
          <w:szCs w:val="28"/>
          <w:lang w:val="ru-RU"/>
        </w:rPr>
        <w:t>Текст :</w:t>
      </w:r>
      <w:proofErr w:type="gramEnd"/>
      <w:r w:rsidRPr="00D63ECA">
        <w:rPr>
          <w:sz w:val="28"/>
          <w:szCs w:val="28"/>
          <w:lang w:val="ru-RU"/>
        </w:rPr>
        <w:t xml:space="preserve"> непосредственный — То же -  2021. - ЭБС </w:t>
      </w:r>
      <w:r w:rsidRPr="00D63ECA">
        <w:rPr>
          <w:sz w:val="28"/>
          <w:szCs w:val="28"/>
        </w:rPr>
        <w:t>BOOK</w:t>
      </w:r>
      <w:r w:rsidRPr="00D63ECA">
        <w:rPr>
          <w:sz w:val="28"/>
          <w:szCs w:val="28"/>
          <w:lang w:val="ru-RU"/>
        </w:rPr>
        <w:t>.</w:t>
      </w:r>
      <w:proofErr w:type="spellStart"/>
      <w:r w:rsidRPr="00D63ECA">
        <w:rPr>
          <w:sz w:val="28"/>
          <w:szCs w:val="28"/>
        </w:rPr>
        <w:t>ru</w:t>
      </w:r>
      <w:proofErr w:type="spellEnd"/>
      <w:r w:rsidRPr="00D63ECA">
        <w:rPr>
          <w:sz w:val="28"/>
          <w:szCs w:val="28"/>
          <w:lang w:val="ru-RU"/>
        </w:rPr>
        <w:t xml:space="preserve">. — </w:t>
      </w:r>
      <w:r w:rsidRPr="00D63ECA">
        <w:rPr>
          <w:sz w:val="28"/>
          <w:szCs w:val="28"/>
        </w:rPr>
        <w:t>URL</w:t>
      </w:r>
      <w:r w:rsidRPr="00D63ECA">
        <w:rPr>
          <w:sz w:val="28"/>
          <w:szCs w:val="28"/>
          <w:lang w:val="ru-RU"/>
        </w:rPr>
        <w:t xml:space="preserve">: </w:t>
      </w:r>
      <w:r w:rsidRPr="00D63ECA">
        <w:rPr>
          <w:sz w:val="28"/>
          <w:szCs w:val="28"/>
          <w:u w:val="single"/>
        </w:rPr>
        <w:t>https</w:t>
      </w:r>
      <w:r w:rsidRPr="00D63ECA">
        <w:rPr>
          <w:sz w:val="28"/>
          <w:szCs w:val="28"/>
          <w:u w:val="single"/>
          <w:lang w:val="ru-RU"/>
        </w:rPr>
        <w:t>://</w:t>
      </w:r>
      <w:r w:rsidRPr="00D63ECA">
        <w:rPr>
          <w:sz w:val="28"/>
          <w:szCs w:val="28"/>
          <w:u w:val="single"/>
        </w:rPr>
        <w:t>www</w:t>
      </w:r>
      <w:r w:rsidRPr="00D63ECA">
        <w:rPr>
          <w:sz w:val="28"/>
          <w:szCs w:val="28"/>
          <w:u w:val="single"/>
          <w:lang w:val="ru-RU"/>
        </w:rPr>
        <w:t>.</w:t>
      </w:r>
      <w:r w:rsidRPr="00D63ECA">
        <w:rPr>
          <w:sz w:val="28"/>
          <w:szCs w:val="28"/>
          <w:u w:val="single"/>
        </w:rPr>
        <w:t>book</w:t>
      </w:r>
      <w:r w:rsidRPr="00D63ECA">
        <w:rPr>
          <w:sz w:val="28"/>
          <w:szCs w:val="28"/>
          <w:u w:val="single"/>
          <w:lang w:val="ru-RU"/>
        </w:rPr>
        <w:t>.</w:t>
      </w:r>
      <w:proofErr w:type="spellStart"/>
      <w:r w:rsidRPr="00D63ECA">
        <w:rPr>
          <w:sz w:val="28"/>
          <w:szCs w:val="28"/>
          <w:u w:val="single"/>
        </w:rPr>
        <w:t>ru</w:t>
      </w:r>
      <w:proofErr w:type="spellEnd"/>
      <w:r w:rsidRPr="00D63ECA">
        <w:rPr>
          <w:sz w:val="28"/>
          <w:szCs w:val="28"/>
          <w:u w:val="single"/>
          <w:lang w:val="ru-RU"/>
        </w:rPr>
        <w:t>/</w:t>
      </w:r>
      <w:r w:rsidRPr="00D63ECA">
        <w:rPr>
          <w:sz w:val="28"/>
          <w:szCs w:val="28"/>
          <w:u w:val="single"/>
        </w:rPr>
        <w:t>book</w:t>
      </w:r>
      <w:r w:rsidRPr="00D63ECA">
        <w:rPr>
          <w:sz w:val="28"/>
          <w:szCs w:val="28"/>
          <w:u w:val="single"/>
          <w:lang w:val="ru-RU"/>
        </w:rPr>
        <w:t>/939248</w:t>
      </w:r>
      <w:r w:rsidRPr="00D63ECA">
        <w:rPr>
          <w:sz w:val="28"/>
          <w:szCs w:val="28"/>
          <w:lang w:val="ru-RU"/>
        </w:rPr>
        <w:t xml:space="preserve"> (дата обращения: </w:t>
      </w:r>
      <w:r w:rsidRPr="000561C5">
        <w:rPr>
          <w:sz w:val="28"/>
          <w:szCs w:val="28"/>
          <w:lang w:val="ru-RU"/>
        </w:rPr>
        <w:t>23.12.2021</w:t>
      </w:r>
      <w:r w:rsidRPr="00D63ECA">
        <w:rPr>
          <w:sz w:val="28"/>
          <w:szCs w:val="28"/>
          <w:lang w:val="ru-RU"/>
        </w:rPr>
        <w:t xml:space="preserve">). — </w:t>
      </w:r>
      <w:proofErr w:type="gramStart"/>
      <w:r w:rsidRPr="00D63ECA">
        <w:rPr>
          <w:sz w:val="28"/>
          <w:szCs w:val="28"/>
          <w:lang w:val="ru-RU"/>
        </w:rPr>
        <w:t>Текст :</w:t>
      </w:r>
      <w:proofErr w:type="gramEnd"/>
      <w:r w:rsidRPr="00D63ECA">
        <w:rPr>
          <w:sz w:val="28"/>
          <w:szCs w:val="28"/>
          <w:lang w:val="ru-RU"/>
        </w:rPr>
        <w:t xml:space="preserve"> электронный. </w:t>
      </w:r>
    </w:p>
    <w:p w14:paraId="1FE02135" w14:textId="77777777" w:rsidR="00D13C18" w:rsidRPr="00D63ECA" w:rsidRDefault="00D13C18" w:rsidP="00D13C18">
      <w:pPr>
        <w:pStyle w:val="10"/>
        <w:ind w:left="720"/>
        <w:rPr>
          <w:sz w:val="28"/>
          <w:szCs w:val="28"/>
          <w:lang w:val="ru-RU"/>
        </w:rPr>
      </w:pPr>
    </w:p>
    <w:p w14:paraId="7466C0AC" w14:textId="77777777" w:rsidR="00D13C18" w:rsidRPr="00745FF9" w:rsidRDefault="00D13C18" w:rsidP="00F94BC0">
      <w:pPr>
        <w:pStyle w:val="10"/>
        <w:ind w:left="720"/>
        <w:jc w:val="center"/>
        <w:rPr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Дополнительная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proofErr w:type="gramEnd"/>
    </w:p>
    <w:p w14:paraId="24FA7F32" w14:textId="77777777" w:rsidR="00D13C18" w:rsidRPr="00747104" w:rsidRDefault="00D13C18" w:rsidP="003E587D">
      <w:pPr>
        <w:pStyle w:val="10"/>
        <w:numPr>
          <w:ilvl w:val="0"/>
          <w:numId w:val="10"/>
        </w:numPr>
        <w:ind w:left="786"/>
        <w:jc w:val="both"/>
        <w:rPr>
          <w:lang w:val="ru-RU"/>
        </w:rPr>
      </w:pPr>
      <w:r w:rsidRPr="00D63ECA">
        <w:rPr>
          <w:sz w:val="28"/>
          <w:szCs w:val="28"/>
          <w:lang w:val="ru-RU"/>
        </w:rPr>
        <w:t xml:space="preserve">Попова, Н.Ф. Административно-правовое регулирование финансово-экономической деятельности: учебное пособие для </w:t>
      </w:r>
      <w:proofErr w:type="spellStart"/>
      <w:r w:rsidRPr="00D63ECA">
        <w:rPr>
          <w:sz w:val="28"/>
          <w:szCs w:val="28"/>
          <w:lang w:val="ru-RU"/>
        </w:rPr>
        <w:t>специалитета</w:t>
      </w:r>
      <w:proofErr w:type="spellEnd"/>
      <w:r w:rsidRPr="00D63ECA">
        <w:rPr>
          <w:sz w:val="28"/>
          <w:szCs w:val="28"/>
          <w:lang w:val="ru-RU"/>
        </w:rPr>
        <w:t xml:space="preserve">, магистратуры и аспирантуры / Н.Ф. Попова; </w:t>
      </w:r>
      <w:proofErr w:type="spellStart"/>
      <w:r w:rsidRPr="00D63ECA">
        <w:rPr>
          <w:sz w:val="28"/>
          <w:szCs w:val="28"/>
          <w:lang w:val="ru-RU"/>
        </w:rPr>
        <w:t>Финуниверситет</w:t>
      </w:r>
      <w:proofErr w:type="spellEnd"/>
      <w:r w:rsidRPr="00D63ECA">
        <w:rPr>
          <w:sz w:val="28"/>
          <w:szCs w:val="28"/>
          <w:lang w:val="ru-RU"/>
        </w:rPr>
        <w:t xml:space="preserve"> - Москва: </w:t>
      </w:r>
      <w:proofErr w:type="spellStart"/>
      <w:r w:rsidRPr="00D63ECA">
        <w:rPr>
          <w:sz w:val="28"/>
          <w:szCs w:val="28"/>
          <w:lang w:val="ru-RU"/>
        </w:rPr>
        <w:t>Юрайт</w:t>
      </w:r>
      <w:proofErr w:type="spellEnd"/>
      <w:r w:rsidRPr="00D63ECA">
        <w:rPr>
          <w:sz w:val="28"/>
          <w:szCs w:val="28"/>
          <w:lang w:val="ru-RU"/>
        </w:rPr>
        <w:t xml:space="preserve">, 2019 - 184 с. - Университеты России. - </w:t>
      </w:r>
      <w:proofErr w:type="gramStart"/>
      <w:r w:rsidRPr="00D63ECA">
        <w:rPr>
          <w:sz w:val="28"/>
          <w:szCs w:val="28"/>
          <w:lang w:val="ru-RU"/>
        </w:rPr>
        <w:t>Текст :</w:t>
      </w:r>
      <w:proofErr w:type="gramEnd"/>
      <w:r w:rsidRPr="00D63ECA">
        <w:rPr>
          <w:sz w:val="28"/>
          <w:szCs w:val="28"/>
          <w:lang w:val="ru-RU"/>
        </w:rPr>
        <w:t xml:space="preserve"> непосредственный. - То же. - ЭБС </w:t>
      </w:r>
      <w:proofErr w:type="spellStart"/>
      <w:r w:rsidRPr="00D63ECA">
        <w:rPr>
          <w:sz w:val="28"/>
          <w:szCs w:val="28"/>
          <w:lang w:val="ru-RU"/>
        </w:rPr>
        <w:t>Юрайт</w:t>
      </w:r>
      <w:proofErr w:type="spellEnd"/>
      <w:r w:rsidRPr="00D63ECA">
        <w:rPr>
          <w:sz w:val="28"/>
          <w:szCs w:val="28"/>
          <w:lang w:val="ru-RU"/>
        </w:rPr>
        <w:t xml:space="preserve">. — URL: </w:t>
      </w:r>
      <w:r w:rsidRPr="00747104">
        <w:rPr>
          <w:sz w:val="28"/>
          <w:szCs w:val="28"/>
          <w:u w:val="single"/>
          <w:lang w:val="ru-RU"/>
        </w:rPr>
        <w:t>https://urait.ru/bcode/433414</w:t>
      </w:r>
      <w:r w:rsidRPr="00747104">
        <w:rPr>
          <w:sz w:val="28"/>
          <w:szCs w:val="28"/>
          <w:lang w:val="ru-RU"/>
        </w:rPr>
        <w:t xml:space="preserve"> </w:t>
      </w:r>
      <w:r w:rsidRPr="00D63ECA">
        <w:rPr>
          <w:sz w:val="28"/>
          <w:szCs w:val="28"/>
          <w:lang w:val="ru-RU"/>
        </w:rPr>
        <w:t xml:space="preserve">(дата обращения: </w:t>
      </w:r>
      <w:r w:rsidRPr="009F3E56">
        <w:rPr>
          <w:sz w:val="28"/>
          <w:szCs w:val="28"/>
          <w:lang w:val="ru-RU"/>
        </w:rPr>
        <w:t>23.12.2021</w:t>
      </w:r>
      <w:r>
        <w:rPr>
          <w:sz w:val="28"/>
          <w:szCs w:val="28"/>
          <w:lang w:val="ru-RU"/>
        </w:rPr>
        <w:t xml:space="preserve">). - </w:t>
      </w:r>
      <w:proofErr w:type="gramStart"/>
      <w:r>
        <w:rPr>
          <w:sz w:val="28"/>
          <w:szCs w:val="28"/>
          <w:lang w:val="ru-RU"/>
        </w:rPr>
        <w:t>Текст :</w:t>
      </w:r>
      <w:proofErr w:type="gramEnd"/>
      <w:r>
        <w:rPr>
          <w:sz w:val="28"/>
          <w:szCs w:val="28"/>
          <w:lang w:val="ru-RU"/>
        </w:rPr>
        <w:t xml:space="preserve"> электронный.</w:t>
      </w:r>
    </w:p>
    <w:p w14:paraId="38EE6C9E" w14:textId="2E708AB7" w:rsidR="00D13C18" w:rsidRPr="00747104" w:rsidRDefault="00D13C18" w:rsidP="003E587D">
      <w:pPr>
        <w:pStyle w:val="10"/>
        <w:numPr>
          <w:ilvl w:val="0"/>
          <w:numId w:val="10"/>
        </w:numPr>
        <w:ind w:left="786"/>
        <w:rPr>
          <w:lang w:val="ru-RU"/>
        </w:rPr>
      </w:pPr>
      <w:r w:rsidRPr="00747104">
        <w:rPr>
          <w:sz w:val="28"/>
          <w:szCs w:val="28"/>
          <w:lang w:val="ru-RU"/>
        </w:rPr>
        <w:t xml:space="preserve">Попова; </w:t>
      </w:r>
      <w:proofErr w:type="spellStart"/>
      <w:proofErr w:type="gramStart"/>
      <w:r w:rsidRPr="00747104">
        <w:rPr>
          <w:sz w:val="28"/>
          <w:szCs w:val="28"/>
          <w:lang w:val="ru-RU"/>
        </w:rPr>
        <w:t>Финуниверситет</w:t>
      </w:r>
      <w:proofErr w:type="spellEnd"/>
      <w:r w:rsidRPr="00747104">
        <w:rPr>
          <w:sz w:val="28"/>
          <w:szCs w:val="28"/>
          <w:lang w:val="ru-RU"/>
        </w:rPr>
        <w:t xml:space="preserve"> ;</w:t>
      </w:r>
      <w:proofErr w:type="gramEnd"/>
      <w:r w:rsidRPr="00747104">
        <w:rPr>
          <w:sz w:val="28"/>
          <w:szCs w:val="28"/>
          <w:lang w:val="ru-RU"/>
        </w:rPr>
        <w:t xml:space="preserve"> под общей ред. Г.Ф. Ручкиной. - Москва: </w:t>
      </w:r>
      <w:proofErr w:type="spellStart"/>
      <w:r w:rsidRPr="00747104">
        <w:rPr>
          <w:sz w:val="28"/>
          <w:szCs w:val="28"/>
          <w:lang w:val="ru-RU"/>
        </w:rPr>
        <w:t>Юрайт</w:t>
      </w:r>
      <w:proofErr w:type="spellEnd"/>
      <w:r w:rsidRPr="00747104">
        <w:rPr>
          <w:sz w:val="28"/>
          <w:szCs w:val="28"/>
          <w:lang w:val="ru-RU"/>
        </w:rPr>
        <w:t xml:space="preserve">, 2019. - 239 с. - Бакалавр. Академический курс. – </w:t>
      </w:r>
      <w:proofErr w:type="gramStart"/>
      <w:r w:rsidRPr="00747104">
        <w:rPr>
          <w:sz w:val="28"/>
          <w:szCs w:val="28"/>
          <w:lang w:val="ru-RU"/>
        </w:rPr>
        <w:t>Текст :</w:t>
      </w:r>
      <w:proofErr w:type="gramEnd"/>
      <w:r w:rsidRPr="00747104">
        <w:rPr>
          <w:sz w:val="28"/>
          <w:szCs w:val="28"/>
          <w:lang w:val="ru-RU"/>
        </w:rPr>
        <w:t xml:space="preserve"> непосредственный.</w:t>
      </w:r>
      <w:r>
        <w:rPr>
          <w:sz w:val="28"/>
          <w:szCs w:val="28"/>
          <w:lang w:val="ru-RU"/>
        </w:rPr>
        <w:t xml:space="preserve"> </w:t>
      </w:r>
      <w:r w:rsidRPr="00747104">
        <w:rPr>
          <w:sz w:val="28"/>
          <w:szCs w:val="28"/>
          <w:lang w:val="ru-RU"/>
        </w:rPr>
        <w:t xml:space="preserve">Попова, Н. Ф. Правовое обеспечение государственного и муниципального управления: Учебник и практикум для вузов / Н.Ф. </w:t>
      </w:r>
      <w:proofErr w:type="gramStart"/>
      <w:r w:rsidRPr="00747104">
        <w:rPr>
          <w:sz w:val="28"/>
          <w:szCs w:val="28"/>
          <w:lang w:val="ru-RU"/>
        </w:rPr>
        <w:t>Попова ;</w:t>
      </w:r>
      <w:proofErr w:type="gramEnd"/>
      <w:r w:rsidRPr="00747104">
        <w:rPr>
          <w:sz w:val="28"/>
          <w:szCs w:val="28"/>
          <w:lang w:val="ru-RU"/>
        </w:rPr>
        <w:t xml:space="preserve"> под общ. ред. Ручкиной Г.Ф. - Москва: </w:t>
      </w:r>
      <w:proofErr w:type="spellStart"/>
      <w:r w:rsidRPr="00747104">
        <w:rPr>
          <w:sz w:val="28"/>
          <w:szCs w:val="28"/>
          <w:lang w:val="ru-RU"/>
        </w:rPr>
        <w:t>Юрайт</w:t>
      </w:r>
      <w:proofErr w:type="spellEnd"/>
      <w:r w:rsidRPr="00747104">
        <w:rPr>
          <w:sz w:val="28"/>
          <w:szCs w:val="28"/>
          <w:lang w:val="ru-RU"/>
        </w:rPr>
        <w:t xml:space="preserve">, 2020 - 239 с - Высшее образование – ЭБС </w:t>
      </w:r>
      <w:proofErr w:type="spellStart"/>
      <w:r w:rsidRPr="00747104">
        <w:rPr>
          <w:sz w:val="28"/>
          <w:szCs w:val="28"/>
          <w:lang w:val="ru-RU"/>
        </w:rPr>
        <w:t>Юрайт</w:t>
      </w:r>
      <w:proofErr w:type="spellEnd"/>
      <w:r w:rsidRPr="00747104">
        <w:rPr>
          <w:sz w:val="28"/>
          <w:szCs w:val="28"/>
          <w:lang w:val="ru-RU"/>
        </w:rPr>
        <w:t xml:space="preserve">. - URL: </w:t>
      </w:r>
      <w:proofErr w:type="gramStart"/>
      <w:r w:rsidRPr="00747104">
        <w:rPr>
          <w:sz w:val="28"/>
          <w:szCs w:val="28"/>
          <w:lang w:val="ru-RU"/>
        </w:rPr>
        <w:lastRenderedPageBreak/>
        <w:t>https://urait.ru/bcode/455639.-  (</w:t>
      </w:r>
      <w:proofErr w:type="gramEnd"/>
      <w:r w:rsidRPr="00747104">
        <w:rPr>
          <w:sz w:val="28"/>
          <w:szCs w:val="28"/>
          <w:lang w:val="ru-RU"/>
        </w:rPr>
        <w:t xml:space="preserve">дата обращения: </w:t>
      </w:r>
      <w:r w:rsidR="00B74CC0" w:rsidRPr="00B74CC0">
        <w:rPr>
          <w:sz w:val="28"/>
          <w:szCs w:val="28"/>
        </w:rPr>
        <w:t>23.12.2021</w:t>
      </w:r>
      <w:r w:rsidRPr="00747104">
        <w:rPr>
          <w:sz w:val="28"/>
          <w:szCs w:val="28"/>
          <w:lang w:val="ru-RU"/>
        </w:rPr>
        <w:t xml:space="preserve">). – </w:t>
      </w:r>
      <w:proofErr w:type="gramStart"/>
      <w:r w:rsidRPr="00747104">
        <w:rPr>
          <w:sz w:val="28"/>
          <w:szCs w:val="28"/>
          <w:lang w:val="ru-RU"/>
        </w:rPr>
        <w:t>Текст :</w:t>
      </w:r>
      <w:proofErr w:type="gramEnd"/>
      <w:r w:rsidRPr="00747104">
        <w:rPr>
          <w:sz w:val="28"/>
          <w:szCs w:val="28"/>
          <w:lang w:val="ru-RU"/>
        </w:rPr>
        <w:t xml:space="preserve"> электронный.</w:t>
      </w:r>
    </w:p>
    <w:p w14:paraId="5B240621" w14:textId="77777777" w:rsidR="009F0138" w:rsidRDefault="009F0138">
      <w:pPr>
        <w:ind w:firstLine="709"/>
        <w:jc w:val="both"/>
        <w:rPr>
          <w:b/>
          <w:sz w:val="28"/>
          <w:szCs w:val="28"/>
        </w:rPr>
      </w:pPr>
    </w:p>
    <w:p w14:paraId="100BF808" w14:textId="77777777" w:rsidR="009F0138" w:rsidRPr="009F0138" w:rsidRDefault="009F0138">
      <w:pPr>
        <w:pStyle w:val="1"/>
        <w:jc w:val="both"/>
        <w:rPr>
          <w:lang w:val="ru-RU"/>
        </w:rPr>
      </w:pPr>
      <w:bookmarkStart w:id="19" w:name="_Toc92721296"/>
      <w:r w:rsidRPr="009F0138">
        <w:rPr>
          <w:b/>
          <w:sz w:val="28"/>
          <w:szCs w:val="28"/>
          <w:lang w:val="ru-RU"/>
        </w:rPr>
        <w:t>9. П</w:t>
      </w:r>
      <w:r w:rsidRPr="009F0138">
        <w:rPr>
          <w:b/>
          <w:bCs/>
          <w:sz w:val="28"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дисциплины.</w:t>
      </w:r>
      <w:bookmarkEnd w:id="19"/>
    </w:p>
    <w:p w14:paraId="36370ECB" w14:textId="77777777" w:rsidR="009F0138" w:rsidRPr="009F0138" w:rsidRDefault="009F0138">
      <w:pPr>
        <w:jc w:val="both"/>
        <w:rPr>
          <w:lang w:val="ru-RU"/>
        </w:rPr>
      </w:pPr>
    </w:p>
    <w:p w14:paraId="0151DDEB" w14:textId="77777777" w:rsidR="00E816EB" w:rsidRDefault="00E816EB" w:rsidP="00E816EB">
      <w:pPr>
        <w:pStyle w:val="Default"/>
        <w:tabs>
          <w:tab w:val="left" w:pos="709"/>
          <w:tab w:val="left" w:pos="993"/>
        </w:tabs>
        <w:ind w:left="709"/>
        <w:contextualSpacing/>
      </w:pPr>
      <w:r w:rsidRPr="00EE395D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.Государственная Дума Федерального Собрания Российской Федерации (http://www.duma.gov.ru)</w:t>
      </w:r>
    </w:p>
    <w:p w14:paraId="3CBB2A55" w14:textId="77777777" w:rsidR="00E816EB" w:rsidRDefault="00E816EB" w:rsidP="00E816EB">
      <w:pPr>
        <w:pStyle w:val="Default"/>
        <w:tabs>
          <w:tab w:val="left" w:pos="709"/>
          <w:tab w:val="left" w:pos="993"/>
        </w:tabs>
        <w:ind w:left="720"/>
        <w:contextualSpacing/>
      </w:pPr>
      <w:r>
        <w:rPr>
          <w:color w:val="auto"/>
          <w:sz w:val="28"/>
          <w:szCs w:val="28"/>
        </w:rPr>
        <w:t>2.Справочно-правовой, новостной портал: http://pravo.ru</w:t>
      </w:r>
    </w:p>
    <w:p w14:paraId="7353CDED" w14:textId="77777777" w:rsidR="00E816EB" w:rsidRDefault="00E816EB" w:rsidP="00E816EB">
      <w:pPr>
        <w:pStyle w:val="Default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contextualSpacing/>
      </w:pPr>
      <w:r>
        <w:rPr>
          <w:color w:val="auto"/>
          <w:sz w:val="28"/>
          <w:szCs w:val="28"/>
        </w:rPr>
        <w:t>Официальный сайт Правительства РФ: http://government.ru/</w:t>
      </w:r>
    </w:p>
    <w:p w14:paraId="710FFA9A" w14:textId="77777777" w:rsidR="00E816EB" w:rsidRPr="006E148D" w:rsidRDefault="00E816EB" w:rsidP="00E816EB">
      <w:pPr>
        <w:pStyle w:val="Default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contextualSpacing/>
      </w:pPr>
      <w:r>
        <w:rPr>
          <w:color w:val="auto"/>
          <w:sz w:val="28"/>
          <w:szCs w:val="28"/>
        </w:rPr>
        <w:t xml:space="preserve">Федеральный портал управленческих кадров: </w:t>
      </w:r>
      <w:hyperlink r:id="rId7" w:history="1">
        <w:r w:rsidRPr="00D65E5D">
          <w:rPr>
            <w:rStyle w:val="a4"/>
            <w:sz w:val="28"/>
            <w:szCs w:val="28"/>
          </w:rPr>
          <w:t>https://gossluzhba.gov.ru/</w:t>
        </w:r>
      </w:hyperlink>
    </w:p>
    <w:p w14:paraId="0D0DC961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Электронно-библиотечная система </w:t>
      </w:r>
      <w:r>
        <w:rPr>
          <w:color w:val="000000"/>
          <w:sz w:val="28"/>
          <w:szCs w:val="28"/>
        </w:rPr>
        <w:t>BOOK</w:t>
      </w:r>
      <w:r w:rsidRPr="006E148D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>RU</w:t>
      </w:r>
      <w:r w:rsidRPr="006E148D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r>
        <w:rPr>
          <w:color w:val="000000"/>
          <w:sz w:val="28"/>
          <w:szCs w:val="28"/>
        </w:rPr>
        <w:t>www</w:t>
      </w:r>
      <w:r w:rsidRPr="006E148D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>book</w:t>
      </w:r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</w:p>
    <w:p w14:paraId="64F34336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proofErr w:type="spellStart"/>
      <w:r>
        <w:rPr>
          <w:color w:val="000000"/>
          <w:sz w:val="28"/>
          <w:szCs w:val="28"/>
        </w:rPr>
        <w:t>biblioclub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  <w:r w:rsidRPr="006E148D">
        <w:rPr>
          <w:color w:val="000000"/>
          <w:sz w:val="28"/>
          <w:szCs w:val="28"/>
          <w:lang w:val="ru-RU"/>
        </w:rPr>
        <w:t>/</w:t>
      </w:r>
    </w:p>
    <w:p w14:paraId="63665890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 w:rsidRPr="006E148D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r>
        <w:rPr>
          <w:color w:val="000000"/>
          <w:sz w:val="28"/>
          <w:szCs w:val="28"/>
        </w:rPr>
        <w:t>www</w:t>
      </w:r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>com</w:t>
      </w:r>
    </w:p>
    <w:p w14:paraId="6860865E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Электронно-библиотечная система издательства «ЮРАЙТ» </w:t>
      </w:r>
      <w:r>
        <w:rPr>
          <w:color w:val="000000"/>
          <w:sz w:val="28"/>
          <w:szCs w:val="28"/>
        </w:rPr>
        <w:t>https</w:t>
      </w:r>
      <w:r w:rsidRPr="006E148D">
        <w:rPr>
          <w:color w:val="000000"/>
          <w:sz w:val="28"/>
          <w:szCs w:val="28"/>
          <w:lang w:val="ru-RU"/>
        </w:rPr>
        <w:t>://</w:t>
      </w:r>
      <w:proofErr w:type="spellStart"/>
      <w:r>
        <w:rPr>
          <w:color w:val="000000"/>
          <w:sz w:val="28"/>
          <w:szCs w:val="28"/>
        </w:rPr>
        <w:t>urait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  <w:r w:rsidRPr="006E148D">
        <w:rPr>
          <w:color w:val="000000"/>
          <w:sz w:val="28"/>
          <w:szCs w:val="28"/>
          <w:lang w:val="ru-RU"/>
        </w:rPr>
        <w:t>/</w:t>
      </w:r>
    </w:p>
    <w:p w14:paraId="5A0FC03A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proofErr w:type="spellStart"/>
      <w:r>
        <w:rPr>
          <w:color w:val="000000"/>
          <w:sz w:val="28"/>
          <w:szCs w:val="28"/>
        </w:rPr>
        <w:t>ebs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prospekt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>org</w:t>
      </w:r>
      <w:r w:rsidRPr="006E148D">
        <w:rPr>
          <w:color w:val="000000"/>
          <w:sz w:val="28"/>
          <w:szCs w:val="28"/>
          <w:lang w:val="ru-RU"/>
        </w:rPr>
        <w:t>/</w:t>
      </w:r>
      <w:r>
        <w:rPr>
          <w:color w:val="000000"/>
          <w:sz w:val="28"/>
          <w:szCs w:val="28"/>
        </w:rPr>
        <w:t>books</w:t>
      </w:r>
    </w:p>
    <w:p w14:paraId="294E697B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 w:rsidRPr="006E148D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Digital</w:t>
      </w:r>
      <w:r w:rsidRPr="006E148D">
        <w:rPr>
          <w:color w:val="000000"/>
          <w:sz w:val="28"/>
          <w:szCs w:val="28"/>
          <w:lang w:val="ru-RU"/>
        </w:rPr>
        <w:t xml:space="preserve"> </w:t>
      </w:r>
      <w:hyperlink r:id="rId8" w:history="1">
        <w:r>
          <w:rPr>
            <w:rStyle w:val="a4"/>
            <w:rFonts w:eastAsiaTheme="majorEastAsia"/>
            <w:sz w:val="28"/>
            <w:szCs w:val="28"/>
          </w:rPr>
          <w:t>http</w:t>
        </w:r>
        <w:r w:rsidRPr="006E148D">
          <w:rPr>
            <w:rStyle w:val="a4"/>
            <w:rFonts w:eastAsiaTheme="majorEastAsia"/>
            <w:sz w:val="28"/>
            <w:szCs w:val="28"/>
            <w:lang w:val="ru-RU"/>
          </w:rPr>
          <w:t>://</w:t>
        </w:r>
        <w:r>
          <w:rPr>
            <w:rStyle w:val="a4"/>
            <w:rFonts w:eastAsiaTheme="majorEastAsia"/>
            <w:sz w:val="28"/>
            <w:szCs w:val="28"/>
          </w:rPr>
          <w:t>lib</w:t>
        </w:r>
        <w:r w:rsidRPr="006E148D">
          <w:rPr>
            <w:rStyle w:val="a4"/>
            <w:rFonts w:eastAsiaTheme="majorEastAsia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rFonts w:eastAsiaTheme="majorEastAsia"/>
            <w:sz w:val="28"/>
            <w:szCs w:val="28"/>
          </w:rPr>
          <w:t>alpinadigital</w:t>
        </w:r>
        <w:proofErr w:type="spellEnd"/>
        <w:r w:rsidRPr="006E148D">
          <w:rPr>
            <w:rStyle w:val="a4"/>
            <w:rFonts w:eastAsiaTheme="majorEastAsia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rFonts w:eastAsiaTheme="majorEastAsia"/>
            <w:sz w:val="28"/>
            <w:szCs w:val="28"/>
          </w:rPr>
          <w:t>ru</w:t>
        </w:r>
        <w:proofErr w:type="spellEnd"/>
        <w:r w:rsidRPr="006E148D">
          <w:rPr>
            <w:rStyle w:val="a4"/>
            <w:rFonts w:eastAsiaTheme="majorEastAsia"/>
            <w:sz w:val="28"/>
            <w:szCs w:val="28"/>
            <w:lang w:val="ru-RU"/>
          </w:rPr>
          <w:t>/</w:t>
        </w:r>
      </w:hyperlink>
    </w:p>
    <w:p w14:paraId="4031698D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Научная электронная библиотека </w:t>
      </w:r>
      <w:proofErr w:type="spellStart"/>
      <w:r>
        <w:rPr>
          <w:color w:val="000000"/>
          <w:sz w:val="28"/>
          <w:szCs w:val="28"/>
        </w:rPr>
        <w:t>eLibrary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  <w:r w:rsidRPr="006E148D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proofErr w:type="spellStart"/>
      <w:r>
        <w:rPr>
          <w:color w:val="000000"/>
          <w:sz w:val="28"/>
          <w:szCs w:val="28"/>
        </w:rPr>
        <w:t>elibrary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</w:p>
    <w:p w14:paraId="42AB2635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Национальная электронная библиотека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proofErr w:type="spellStart"/>
      <w:r w:rsidRPr="006E148D">
        <w:rPr>
          <w:color w:val="000000"/>
          <w:sz w:val="28"/>
          <w:szCs w:val="28"/>
          <w:lang w:val="ru-RU"/>
        </w:rPr>
        <w:t>нэб.рф</w:t>
      </w:r>
      <w:proofErr w:type="spellEnd"/>
      <w:r w:rsidRPr="006E148D">
        <w:rPr>
          <w:color w:val="000000"/>
          <w:sz w:val="28"/>
          <w:szCs w:val="28"/>
          <w:lang w:val="ru-RU"/>
        </w:rPr>
        <w:t>/</w:t>
      </w:r>
    </w:p>
    <w:p w14:paraId="3AE58CE1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Кадровая справочная система "Система Кадры" </w:t>
      </w:r>
      <w:r>
        <w:rPr>
          <w:color w:val="000000"/>
          <w:sz w:val="28"/>
          <w:szCs w:val="28"/>
        </w:rPr>
        <w:t>https</w:t>
      </w:r>
      <w:r w:rsidRPr="006E148D">
        <w:rPr>
          <w:color w:val="000000"/>
          <w:sz w:val="28"/>
          <w:szCs w:val="28"/>
          <w:lang w:val="ru-RU"/>
        </w:rPr>
        <w:t>://</w:t>
      </w:r>
      <w:r>
        <w:rPr>
          <w:color w:val="000000"/>
          <w:sz w:val="28"/>
          <w:szCs w:val="28"/>
        </w:rPr>
        <w:t>budget</w:t>
      </w:r>
      <w:r w:rsidRPr="006E148D">
        <w:rPr>
          <w:color w:val="000000"/>
          <w:sz w:val="28"/>
          <w:szCs w:val="28"/>
          <w:lang w:val="ru-RU"/>
        </w:rPr>
        <w:t>.1</w:t>
      </w:r>
      <w:proofErr w:type="spellStart"/>
      <w:r>
        <w:rPr>
          <w:color w:val="000000"/>
          <w:sz w:val="28"/>
          <w:szCs w:val="28"/>
        </w:rPr>
        <w:t>kadry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  <w:r w:rsidRPr="006E148D">
        <w:rPr>
          <w:color w:val="000000"/>
          <w:sz w:val="28"/>
          <w:szCs w:val="28"/>
          <w:lang w:val="ru-RU"/>
        </w:rPr>
        <w:t>/</w:t>
      </w:r>
    </w:p>
    <w:p w14:paraId="135A7479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Информационная система "КОНТИНЕНТ"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r>
        <w:rPr>
          <w:color w:val="000000"/>
          <w:sz w:val="28"/>
          <w:szCs w:val="28"/>
        </w:rPr>
        <w:t>continent</w:t>
      </w:r>
      <w:r w:rsidRPr="006E148D">
        <w:rPr>
          <w:color w:val="000000"/>
          <w:sz w:val="28"/>
          <w:szCs w:val="28"/>
          <w:lang w:val="ru-RU"/>
        </w:rPr>
        <w:t>-</w:t>
      </w:r>
      <w:r>
        <w:rPr>
          <w:color w:val="000000"/>
          <w:sz w:val="28"/>
          <w:szCs w:val="28"/>
        </w:rPr>
        <w:t>online</w:t>
      </w:r>
      <w:r w:rsidRPr="006E148D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>com</w:t>
      </w:r>
      <w:r w:rsidRPr="006E148D">
        <w:rPr>
          <w:color w:val="000000"/>
          <w:sz w:val="28"/>
          <w:szCs w:val="28"/>
          <w:lang w:val="ru-RU"/>
        </w:rPr>
        <w:t>/</w:t>
      </w:r>
    </w:p>
    <w:p w14:paraId="10330C8B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Финансовая справочная система «Финансовый директор»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r>
        <w:rPr>
          <w:color w:val="000000"/>
          <w:sz w:val="28"/>
          <w:szCs w:val="28"/>
        </w:rPr>
        <w:t>www</w:t>
      </w:r>
      <w:r w:rsidRPr="006E148D">
        <w:rPr>
          <w:color w:val="000000"/>
          <w:sz w:val="28"/>
          <w:szCs w:val="28"/>
          <w:lang w:val="ru-RU"/>
        </w:rPr>
        <w:t>.1</w:t>
      </w:r>
      <w:proofErr w:type="spellStart"/>
      <w:r>
        <w:rPr>
          <w:color w:val="000000"/>
          <w:sz w:val="28"/>
          <w:szCs w:val="28"/>
        </w:rPr>
        <w:t>fd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  <w:r w:rsidRPr="006E148D">
        <w:rPr>
          <w:color w:val="000000"/>
          <w:sz w:val="28"/>
          <w:szCs w:val="28"/>
          <w:lang w:val="ru-RU"/>
        </w:rPr>
        <w:t>/</w:t>
      </w:r>
    </w:p>
    <w:p w14:paraId="1174E805" w14:textId="77777777" w:rsidR="00E816EB" w:rsidRPr="006E148D" w:rsidRDefault="00E816EB" w:rsidP="00E816EB">
      <w:pPr>
        <w:widowControl w:val="0"/>
        <w:numPr>
          <w:ilvl w:val="0"/>
          <w:numId w:val="9"/>
        </w:numPr>
        <w:tabs>
          <w:tab w:val="left" w:pos="426"/>
        </w:tabs>
        <w:suppressAutoHyphens w:val="0"/>
        <w:spacing w:after="200" w:line="276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6E148D">
        <w:rPr>
          <w:color w:val="000000"/>
          <w:sz w:val="28"/>
          <w:szCs w:val="28"/>
          <w:lang w:val="ru-RU"/>
        </w:rPr>
        <w:t xml:space="preserve">Юридическая справочная система «Юрист» </w:t>
      </w:r>
      <w:r>
        <w:rPr>
          <w:color w:val="000000"/>
          <w:sz w:val="28"/>
          <w:szCs w:val="28"/>
        </w:rPr>
        <w:t>http</w:t>
      </w:r>
      <w:r w:rsidRPr="006E148D">
        <w:rPr>
          <w:color w:val="000000"/>
          <w:sz w:val="28"/>
          <w:szCs w:val="28"/>
          <w:lang w:val="ru-RU"/>
        </w:rPr>
        <w:t>://</w:t>
      </w:r>
      <w:r>
        <w:rPr>
          <w:color w:val="000000"/>
          <w:sz w:val="28"/>
          <w:szCs w:val="28"/>
        </w:rPr>
        <w:t>www</w:t>
      </w:r>
      <w:r w:rsidRPr="006E148D">
        <w:rPr>
          <w:color w:val="000000"/>
          <w:sz w:val="28"/>
          <w:szCs w:val="28"/>
          <w:lang w:val="ru-RU"/>
        </w:rPr>
        <w:t>.1</w:t>
      </w:r>
      <w:proofErr w:type="spellStart"/>
      <w:r>
        <w:rPr>
          <w:color w:val="000000"/>
          <w:sz w:val="28"/>
          <w:szCs w:val="28"/>
        </w:rPr>
        <w:t>jur</w:t>
      </w:r>
      <w:proofErr w:type="spellEnd"/>
      <w:r w:rsidRPr="006E148D">
        <w:rPr>
          <w:color w:val="000000"/>
          <w:sz w:val="28"/>
          <w:szCs w:val="28"/>
          <w:lang w:val="ru-RU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  <w:r w:rsidRPr="006E148D">
        <w:rPr>
          <w:color w:val="000000"/>
          <w:sz w:val="28"/>
          <w:szCs w:val="28"/>
          <w:lang w:val="ru-RU"/>
        </w:rPr>
        <w:t>/</w:t>
      </w:r>
    </w:p>
    <w:p w14:paraId="0DF6330F" w14:textId="77777777" w:rsidR="00E816EB" w:rsidRPr="006E148D" w:rsidRDefault="00E816EB" w:rsidP="00E816EB">
      <w:pPr>
        <w:keepNext/>
        <w:ind w:firstLine="709"/>
        <w:jc w:val="both"/>
        <w:rPr>
          <w:lang w:val="en-US"/>
        </w:rPr>
      </w:pPr>
    </w:p>
    <w:p w14:paraId="12025562" w14:textId="77777777" w:rsidR="009F0138" w:rsidRPr="00E816EB" w:rsidRDefault="009F0138">
      <w:pPr>
        <w:keepNext/>
        <w:ind w:firstLine="709"/>
        <w:jc w:val="both"/>
        <w:rPr>
          <w:lang w:val="en-US"/>
        </w:rPr>
      </w:pPr>
    </w:p>
    <w:p w14:paraId="7E925130" w14:textId="77777777" w:rsidR="009F0138" w:rsidRPr="009F0138" w:rsidRDefault="009F0138">
      <w:pPr>
        <w:pStyle w:val="1"/>
        <w:jc w:val="both"/>
        <w:rPr>
          <w:lang w:val="ru-RU"/>
        </w:rPr>
      </w:pPr>
      <w:bookmarkStart w:id="20" w:name="_Toc92721297"/>
      <w:r w:rsidRPr="009F0138">
        <w:rPr>
          <w:b/>
          <w:bCs/>
          <w:sz w:val="28"/>
          <w:szCs w:val="28"/>
          <w:lang w:val="ru-RU"/>
        </w:rPr>
        <w:t>10. Методические указания для обучающихся по освоению дисциплины.</w:t>
      </w:r>
      <w:bookmarkEnd w:id="20"/>
    </w:p>
    <w:p w14:paraId="4E418E4E" w14:textId="77777777" w:rsidR="009F0138" w:rsidRPr="009F0138" w:rsidRDefault="009F0138">
      <w:pPr>
        <w:keepNext/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6520"/>
      </w:tblGrid>
      <w:tr w:rsidR="009F0138" w:rsidRPr="009C2BD2" w14:paraId="09146A83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2785" w14:textId="77777777" w:rsidR="009F0138" w:rsidRPr="009F0138" w:rsidRDefault="009F0138">
            <w:pPr>
              <w:widowControl w:val="0"/>
              <w:rPr>
                <w:lang w:val="ru-RU"/>
              </w:rPr>
            </w:pPr>
            <w:r w:rsidRPr="009F0138">
              <w:rPr>
                <w:lang w:val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  <w:p w14:paraId="61E1E358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31DB927E" w14:textId="77777777" w:rsidR="009F0138" w:rsidRPr="009F0138" w:rsidRDefault="009F0138">
            <w:pPr>
              <w:widowControl w:val="0"/>
              <w:rPr>
                <w:lang w:val="ru-RU"/>
              </w:rPr>
            </w:pPr>
            <w:r w:rsidRPr="009F0138">
              <w:rPr>
                <w:lang w:val="ru-RU"/>
              </w:rPr>
              <w:t>Методическое обеспечение дисциплины на Информационно-образовательном портале</w:t>
            </w:r>
          </w:p>
          <w:p w14:paraId="4F8FB859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57A02099" w14:textId="77777777" w:rsidR="009F0138" w:rsidRPr="009F0138" w:rsidRDefault="009F0138">
            <w:pPr>
              <w:widowControl w:val="0"/>
              <w:rPr>
                <w:lang w:val="ru-RU"/>
              </w:rPr>
            </w:pPr>
            <w:r w:rsidRPr="009F0138">
              <w:rPr>
                <w:lang w:val="ru-RU"/>
              </w:rPr>
              <w:t>Обеспечение дисциплины на Форуме ИОП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F677F" w14:textId="77777777" w:rsidR="009F0138" w:rsidRPr="009F0138" w:rsidRDefault="00C34B55">
            <w:pPr>
              <w:widowControl w:val="0"/>
              <w:rPr>
                <w:lang w:val="ru-RU"/>
              </w:rPr>
            </w:pPr>
            <w:hyperlink r:id="rId9" w:history="1">
              <w:r w:rsidR="009F0138">
                <w:rPr>
                  <w:rStyle w:val="a4"/>
                </w:rPr>
                <w:t>http</w:t>
              </w:r>
              <w:r w:rsidR="009F0138" w:rsidRPr="009F0138">
                <w:rPr>
                  <w:rStyle w:val="a4"/>
                  <w:lang w:val="ru-RU"/>
                </w:rPr>
                <w:t>://</w:t>
              </w:r>
              <w:r w:rsidR="009F0138">
                <w:rPr>
                  <w:rStyle w:val="a4"/>
                </w:rPr>
                <w:t>www</w:t>
              </w:r>
              <w:r w:rsidR="009F0138" w:rsidRPr="009F0138">
                <w:rPr>
                  <w:rStyle w:val="a4"/>
                  <w:lang w:val="ru-RU"/>
                </w:rPr>
                <w:t>.</w:t>
              </w:r>
              <w:r w:rsidR="009F0138">
                <w:rPr>
                  <w:rStyle w:val="a4"/>
                </w:rPr>
                <w:t>fa</w:t>
              </w:r>
              <w:r w:rsidR="009F0138" w:rsidRPr="009F0138">
                <w:rPr>
                  <w:rStyle w:val="a4"/>
                  <w:lang w:val="ru-RU"/>
                </w:rPr>
                <w:t>.</w:t>
              </w:r>
              <w:proofErr w:type="spellStart"/>
              <w:r w:rsidR="009F0138">
                <w:rPr>
                  <w:rStyle w:val="a4"/>
                </w:rPr>
                <w:t>ru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/</w:t>
              </w:r>
              <w:proofErr w:type="spellStart"/>
              <w:r w:rsidR="009F0138">
                <w:rPr>
                  <w:rStyle w:val="a4"/>
                </w:rPr>
                <w:t>univer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/</w:t>
              </w:r>
              <w:proofErr w:type="spellStart"/>
              <w:r w:rsidR="009F0138">
                <w:rPr>
                  <w:rStyle w:val="a4"/>
                </w:rPr>
                <w:t>DocLib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/Организация%20учебного%20процесса/Нормативные%20документы%20по%20самостоятельной%20работеПриказ%20№0611_о%20от%2001.04.2014.</w:t>
              </w:r>
              <w:r w:rsidR="009F0138">
                <w:rPr>
                  <w:rStyle w:val="a4"/>
                </w:rPr>
                <w:t>PDF</w:t>
              </w:r>
            </w:hyperlink>
          </w:p>
          <w:p w14:paraId="2B024BC7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1221E691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3996F0EA" w14:textId="77777777" w:rsidR="009F0138" w:rsidRPr="009F0138" w:rsidRDefault="00C34B55">
            <w:pPr>
              <w:widowControl w:val="0"/>
              <w:rPr>
                <w:lang w:val="ru-RU"/>
              </w:rPr>
            </w:pPr>
            <w:hyperlink r:id="rId10" w:history="1">
              <w:r w:rsidR="009F0138">
                <w:rPr>
                  <w:rStyle w:val="a4"/>
                </w:rPr>
                <w:t>https</w:t>
              </w:r>
              <w:r w:rsidR="009F0138" w:rsidRPr="009F0138">
                <w:rPr>
                  <w:rStyle w:val="a4"/>
                  <w:lang w:val="ru-RU"/>
                </w:rPr>
                <w:t>://</w:t>
              </w:r>
              <w:r w:rsidR="009F0138">
                <w:rPr>
                  <w:rStyle w:val="a4"/>
                </w:rPr>
                <w:t>portal</w:t>
              </w:r>
              <w:r w:rsidR="009F0138" w:rsidRPr="009F0138">
                <w:rPr>
                  <w:rStyle w:val="a4"/>
                  <w:lang w:val="ru-RU"/>
                </w:rPr>
                <w:t>.</w:t>
              </w:r>
              <w:r w:rsidR="009F0138">
                <w:rPr>
                  <w:rStyle w:val="a4"/>
                </w:rPr>
                <w:t>fa</w:t>
              </w:r>
              <w:r w:rsidR="009F0138" w:rsidRPr="009F0138">
                <w:rPr>
                  <w:rStyle w:val="a4"/>
                  <w:lang w:val="ru-RU"/>
                </w:rPr>
                <w:t>.</w:t>
              </w:r>
              <w:proofErr w:type="spellStart"/>
              <w:r w:rsidR="009F0138">
                <w:rPr>
                  <w:rStyle w:val="a4"/>
                </w:rPr>
                <w:t>ru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/</w:t>
              </w:r>
              <w:proofErr w:type="spellStart"/>
              <w:r w:rsidR="009F0138">
                <w:rPr>
                  <w:rStyle w:val="a4"/>
                </w:rPr>
                <w:t>Catalog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?</w:t>
              </w:r>
              <w:proofErr w:type="spellStart"/>
              <w:r w:rsidR="009F0138">
                <w:rPr>
                  <w:rStyle w:val="a4"/>
                </w:rPr>
                <w:t>MenuId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=</w:t>
              </w:r>
              <w:proofErr w:type="spellStart"/>
              <w:r w:rsidR="009F0138">
                <w:rPr>
                  <w:rStyle w:val="a4"/>
                </w:rPr>
                <w:t>Catalog</w:t>
              </w:r>
              <w:proofErr w:type="spellEnd"/>
            </w:hyperlink>
          </w:p>
          <w:p w14:paraId="6EA5093C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4C6046E5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248CA206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42308A0F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  <w:p w14:paraId="5B2D3F09" w14:textId="77777777" w:rsidR="009F0138" w:rsidRPr="009F0138" w:rsidRDefault="00C34B55">
            <w:pPr>
              <w:widowControl w:val="0"/>
              <w:rPr>
                <w:lang w:val="ru-RU"/>
              </w:rPr>
            </w:pPr>
            <w:hyperlink r:id="rId11" w:history="1">
              <w:r w:rsidR="009F0138">
                <w:rPr>
                  <w:rStyle w:val="a4"/>
                </w:rPr>
                <w:t>https</w:t>
              </w:r>
              <w:r w:rsidR="009F0138" w:rsidRPr="009F0138">
                <w:rPr>
                  <w:rStyle w:val="a4"/>
                  <w:lang w:val="ru-RU"/>
                </w:rPr>
                <w:t>://</w:t>
              </w:r>
              <w:r w:rsidR="009F0138">
                <w:rPr>
                  <w:rStyle w:val="a4"/>
                </w:rPr>
                <w:t>portal</w:t>
              </w:r>
              <w:r w:rsidR="009F0138" w:rsidRPr="009F0138">
                <w:rPr>
                  <w:rStyle w:val="a4"/>
                  <w:lang w:val="ru-RU"/>
                </w:rPr>
                <w:t>.</w:t>
              </w:r>
              <w:r w:rsidR="009F0138">
                <w:rPr>
                  <w:rStyle w:val="a4"/>
                </w:rPr>
                <w:t>fa</w:t>
              </w:r>
              <w:r w:rsidR="009F0138" w:rsidRPr="009F0138">
                <w:rPr>
                  <w:rStyle w:val="a4"/>
                  <w:lang w:val="ru-RU"/>
                </w:rPr>
                <w:t>.</w:t>
              </w:r>
              <w:proofErr w:type="spellStart"/>
              <w:r w:rsidR="009F0138">
                <w:rPr>
                  <w:rStyle w:val="a4"/>
                </w:rPr>
                <w:t>ru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/</w:t>
              </w:r>
              <w:r w:rsidR="009F0138">
                <w:rPr>
                  <w:rStyle w:val="a4"/>
                </w:rPr>
                <w:t>Www</w:t>
              </w:r>
              <w:r w:rsidR="009F0138" w:rsidRPr="009F0138">
                <w:rPr>
                  <w:rStyle w:val="a4"/>
                  <w:lang w:val="ru-RU"/>
                </w:rPr>
                <w:t>/</w:t>
              </w:r>
              <w:proofErr w:type="spellStart"/>
              <w:r w:rsidR="009F0138">
                <w:rPr>
                  <w:rStyle w:val="a4"/>
                </w:rPr>
                <w:t>phpBB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/</w:t>
              </w:r>
              <w:proofErr w:type="spellStart"/>
              <w:r w:rsidR="009F0138">
                <w:rPr>
                  <w:rStyle w:val="a4"/>
                </w:rPr>
                <w:t>viewforum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.</w:t>
              </w:r>
              <w:proofErr w:type="spellStart"/>
              <w:r w:rsidR="009F0138">
                <w:rPr>
                  <w:rStyle w:val="a4"/>
                </w:rPr>
                <w:t>php</w:t>
              </w:r>
              <w:proofErr w:type="spellEnd"/>
              <w:r w:rsidR="009F0138" w:rsidRPr="009F0138">
                <w:rPr>
                  <w:rStyle w:val="a4"/>
                  <w:lang w:val="ru-RU"/>
                </w:rPr>
                <w:t>?</w:t>
              </w:r>
              <w:r w:rsidR="009F0138">
                <w:rPr>
                  <w:rStyle w:val="a4"/>
                </w:rPr>
                <w:t>f</w:t>
              </w:r>
              <w:r w:rsidR="009F0138" w:rsidRPr="009F0138">
                <w:rPr>
                  <w:rStyle w:val="a4"/>
                  <w:lang w:val="ru-RU"/>
                </w:rPr>
                <w:t>=86</w:t>
              </w:r>
            </w:hyperlink>
          </w:p>
          <w:p w14:paraId="71D81116" w14:textId="77777777" w:rsidR="009F0138" w:rsidRPr="009F0138" w:rsidRDefault="009F0138">
            <w:pPr>
              <w:widowControl w:val="0"/>
              <w:rPr>
                <w:lang w:val="ru-RU"/>
              </w:rPr>
            </w:pPr>
          </w:p>
        </w:tc>
      </w:tr>
    </w:tbl>
    <w:p w14:paraId="6F46DE42" w14:textId="77777777" w:rsidR="009F0138" w:rsidRPr="009F0138" w:rsidRDefault="009F0138">
      <w:pPr>
        <w:ind w:firstLine="709"/>
        <w:jc w:val="both"/>
        <w:rPr>
          <w:sz w:val="28"/>
          <w:szCs w:val="28"/>
          <w:lang w:val="ru-RU"/>
        </w:rPr>
      </w:pPr>
    </w:p>
    <w:p w14:paraId="0CC96C70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 xml:space="preserve">Методические указания по решению практических задач. </w:t>
      </w:r>
    </w:p>
    <w:p w14:paraId="2651ABE0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Практическая задача представляет собой проблемное задание, в котором обучающемуся предлагают осмыслить реальную ситуацию, необходимую для решения данной проблемы. Виды практических задач могут включать в себя поиск решения юридического казуса или поисково-аналитическую работу, оценку высказанного мнения. Изучение нормативного акта или составление подборки нормативных актов – также представляют собой практические задачи. Задачи решаются письменно и в большинстве случаев требуют тщательной аргументации. </w:t>
      </w:r>
    </w:p>
    <w:p w14:paraId="263B8A24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Методические указания по выполнению творческих заданий. </w:t>
      </w:r>
    </w:p>
    <w:p w14:paraId="552F51C8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Творческое задание - это частично регламентированное задание, предполагающее нестандартное решение и позволяющее диагностировать умения, интегрировать знания различных областей, аргументировать собственную точку зрения.  </w:t>
      </w:r>
    </w:p>
    <w:p w14:paraId="1361432B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Домашнее творческое задание является одной из форм внеаудиторной самостоятельной работы студентов в рамках дисциплины и представляет собой работу творческого характера.</w:t>
      </w:r>
    </w:p>
    <w:p w14:paraId="155A9679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4F4B6F3B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Домашнее творческое задание может быть выполнено как индивидуально, так и в составе группы (по согласованию с преподавателем).</w:t>
      </w:r>
    </w:p>
    <w:p w14:paraId="1BF70B05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Домашнее творческое задание студента должно включать:</w:t>
      </w:r>
    </w:p>
    <w:p w14:paraId="6F6E7776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описание цели и задач работы; круг рассматриваемых проблем и методы их решения;</w:t>
      </w:r>
    </w:p>
    <w:p w14:paraId="7BE9CFFE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результаты анализа используемого материала, их интерпретация и общие выводы.</w:t>
      </w:r>
    </w:p>
    <w:p w14:paraId="53DD334A" w14:textId="77777777" w:rsidR="009F0138" w:rsidRPr="009F0138" w:rsidRDefault="009F0138">
      <w:pPr>
        <w:spacing w:line="360" w:lineRule="auto"/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lastRenderedPageBreak/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68058D00" w14:textId="77777777" w:rsidR="009F0138" w:rsidRPr="009F0138" w:rsidRDefault="009F0138">
      <w:pPr>
        <w:ind w:firstLine="709"/>
        <w:jc w:val="both"/>
        <w:rPr>
          <w:sz w:val="28"/>
          <w:szCs w:val="28"/>
          <w:lang w:val="ru-RU"/>
        </w:rPr>
      </w:pPr>
    </w:p>
    <w:p w14:paraId="37FF2127" w14:textId="77777777" w:rsidR="009F0138" w:rsidRPr="009F0138" w:rsidRDefault="009F0138">
      <w:pPr>
        <w:pStyle w:val="1"/>
        <w:jc w:val="both"/>
        <w:rPr>
          <w:lang w:val="ru-RU"/>
        </w:rPr>
      </w:pPr>
      <w:bookmarkStart w:id="21" w:name="_Toc92721298"/>
      <w:r w:rsidRPr="009F0138">
        <w:rPr>
          <w:b/>
          <w:bCs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1"/>
    </w:p>
    <w:p w14:paraId="51A79B13" w14:textId="77777777" w:rsidR="009F0138" w:rsidRPr="009F0138" w:rsidRDefault="009F0138">
      <w:pPr>
        <w:ind w:firstLine="709"/>
        <w:jc w:val="both"/>
        <w:rPr>
          <w:b/>
          <w:bCs/>
          <w:sz w:val="28"/>
          <w:szCs w:val="28"/>
          <w:lang w:val="ru-RU"/>
        </w:rPr>
      </w:pPr>
    </w:p>
    <w:p w14:paraId="25F513CD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rFonts w:eastAsia="Calibri"/>
          <w:sz w:val="28"/>
          <w:szCs w:val="28"/>
          <w:lang w:val="ru-RU"/>
        </w:rPr>
        <w:t>11.1 Комплект лицензионного программного обеспечения:</w:t>
      </w:r>
    </w:p>
    <w:p w14:paraId="46056887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rFonts w:eastAsia="Calibri"/>
          <w:sz w:val="28"/>
          <w:szCs w:val="28"/>
          <w:lang w:val="ru-RU"/>
        </w:rPr>
        <w:t xml:space="preserve">1. </w:t>
      </w:r>
      <w:proofErr w:type="spellStart"/>
      <w:r>
        <w:rPr>
          <w:rFonts w:eastAsia="Calibri"/>
          <w:sz w:val="28"/>
          <w:szCs w:val="28"/>
          <w:lang w:val="en-US"/>
        </w:rPr>
        <w:t>WindowsMicrosoftOffice</w:t>
      </w:r>
      <w:proofErr w:type="spellEnd"/>
    </w:p>
    <w:p w14:paraId="5887E0B4" w14:textId="77777777" w:rsidR="009F0138" w:rsidRPr="009F0138" w:rsidRDefault="009F0138">
      <w:pPr>
        <w:ind w:firstLine="709"/>
        <w:rPr>
          <w:lang w:val="ru-RU"/>
        </w:rPr>
      </w:pPr>
      <w:r w:rsidRPr="009F0138">
        <w:rPr>
          <w:rFonts w:eastAsia="Calibri"/>
          <w:sz w:val="28"/>
          <w:szCs w:val="28"/>
          <w:lang w:val="ru-RU"/>
        </w:rPr>
        <w:t xml:space="preserve">2. Антивирус </w:t>
      </w:r>
      <w:proofErr w:type="spellStart"/>
      <w:r>
        <w:rPr>
          <w:rFonts w:eastAsia="Calibri"/>
          <w:sz w:val="28"/>
          <w:szCs w:val="28"/>
          <w:lang w:val="en-US"/>
        </w:rPr>
        <w:t>ESETEndpointSecurity</w:t>
      </w:r>
      <w:proofErr w:type="spellEnd"/>
    </w:p>
    <w:p w14:paraId="6FC4352D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rFonts w:eastAsia="Calibri"/>
          <w:sz w:val="28"/>
          <w:szCs w:val="28"/>
          <w:lang w:val="ru-RU"/>
        </w:rPr>
        <w:t>11.2 Современные профессиональные базы данных и информационные справочные системы:</w:t>
      </w:r>
    </w:p>
    <w:p w14:paraId="5538ECBE" w14:textId="77777777" w:rsidR="009F0138" w:rsidRPr="009F0138" w:rsidRDefault="009F0138">
      <w:pPr>
        <w:ind w:firstLine="709"/>
        <w:jc w:val="both"/>
        <w:rPr>
          <w:lang w:val="ru-RU"/>
        </w:rPr>
      </w:pPr>
      <w:r w:rsidRPr="009F0138">
        <w:rPr>
          <w:rFonts w:eastAsia="Calibri"/>
          <w:sz w:val="28"/>
          <w:szCs w:val="28"/>
          <w:lang w:val="ru-RU"/>
        </w:rPr>
        <w:t>1. Консультант Плюс</w:t>
      </w:r>
    </w:p>
    <w:p w14:paraId="03DF165C" w14:textId="77777777" w:rsidR="009F0138" w:rsidRPr="009F0138" w:rsidRDefault="009F0138">
      <w:pPr>
        <w:jc w:val="both"/>
        <w:rPr>
          <w:lang w:val="ru-RU"/>
        </w:rPr>
      </w:pPr>
      <w:r w:rsidRPr="009F0138">
        <w:rPr>
          <w:rFonts w:eastAsia="Calibri" w:cs="Liberation Serif"/>
          <w:sz w:val="28"/>
          <w:szCs w:val="28"/>
          <w:lang w:val="ru-RU"/>
        </w:rPr>
        <w:t xml:space="preserve">          </w:t>
      </w:r>
      <w:r w:rsidRPr="009F0138">
        <w:rPr>
          <w:rFonts w:eastAsia="Calibri"/>
          <w:sz w:val="28"/>
          <w:szCs w:val="28"/>
          <w:lang w:val="ru-RU"/>
        </w:rPr>
        <w:t>2. Гарант</w:t>
      </w:r>
    </w:p>
    <w:p w14:paraId="20697907" w14:textId="77777777" w:rsidR="009F0138" w:rsidRPr="009F0138" w:rsidRDefault="009F0138">
      <w:pPr>
        <w:shd w:val="clear" w:color="auto" w:fill="FFFFFF"/>
        <w:tabs>
          <w:tab w:val="left" w:pos="442"/>
        </w:tabs>
        <w:ind w:firstLine="709"/>
        <w:jc w:val="both"/>
        <w:rPr>
          <w:lang w:val="ru-RU"/>
        </w:rPr>
      </w:pPr>
      <w:r w:rsidRPr="009F0138">
        <w:rPr>
          <w:rFonts w:eastAsia="Calibri"/>
          <w:bCs/>
          <w:sz w:val="28"/>
          <w:szCs w:val="28"/>
          <w:lang w:val="ru-RU"/>
        </w:rPr>
        <w:t>11.3. Сертифицированные программные и аппаратные средства защиты информации</w:t>
      </w:r>
    </w:p>
    <w:p w14:paraId="0954BE77" w14:textId="2D32A3C6" w:rsidR="009F0138" w:rsidRDefault="009F0138">
      <w:pPr>
        <w:ind w:firstLine="709"/>
        <w:jc w:val="both"/>
        <w:rPr>
          <w:bCs/>
          <w:sz w:val="28"/>
          <w:szCs w:val="28"/>
          <w:lang w:val="ru-RU"/>
        </w:rPr>
      </w:pPr>
      <w:r w:rsidRPr="009F0138">
        <w:rPr>
          <w:bCs/>
          <w:sz w:val="28"/>
          <w:szCs w:val="28"/>
          <w:lang w:val="ru-RU"/>
        </w:rPr>
        <w:t xml:space="preserve">Сертифицированные программные и аппаратные средства защиты информации не используются. </w:t>
      </w:r>
    </w:p>
    <w:p w14:paraId="0AC19F2D" w14:textId="5B7F47D9" w:rsidR="009C2BD2" w:rsidRDefault="009C2BD2">
      <w:pPr>
        <w:ind w:firstLine="709"/>
        <w:jc w:val="both"/>
        <w:rPr>
          <w:bCs/>
          <w:sz w:val="28"/>
          <w:szCs w:val="28"/>
          <w:lang w:val="ru-RU"/>
        </w:rPr>
      </w:pPr>
    </w:p>
    <w:p w14:paraId="3CF44685" w14:textId="77777777" w:rsidR="009C2BD2" w:rsidRPr="009F0138" w:rsidRDefault="009C2BD2">
      <w:pPr>
        <w:ind w:firstLine="709"/>
        <w:jc w:val="both"/>
        <w:rPr>
          <w:lang w:val="ru-RU"/>
        </w:rPr>
      </w:pPr>
    </w:p>
    <w:p w14:paraId="658C46F3" w14:textId="77777777" w:rsidR="009C2BD2" w:rsidRPr="009F0138" w:rsidRDefault="009C2BD2" w:rsidP="009C2BD2">
      <w:pPr>
        <w:suppressAutoHyphens w:val="0"/>
        <w:rPr>
          <w:lang w:val="ru-RU"/>
        </w:rPr>
      </w:pPr>
      <w:bookmarkStart w:id="22" w:name="_Toc92721299"/>
      <w:r w:rsidRPr="009F0138">
        <w:rPr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2"/>
    </w:p>
    <w:p w14:paraId="518AD628" w14:textId="77777777" w:rsidR="009C2BD2" w:rsidRPr="009F0138" w:rsidRDefault="009C2BD2" w:rsidP="009C2BD2">
      <w:pPr>
        <w:jc w:val="both"/>
        <w:rPr>
          <w:lang w:val="ru-RU"/>
        </w:rPr>
      </w:pPr>
    </w:p>
    <w:p w14:paraId="56469C5D" w14:textId="77777777" w:rsidR="009C2BD2" w:rsidRPr="009F0138" w:rsidRDefault="009C2BD2" w:rsidP="009C2BD2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6DE981D6" w14:textId="77777777" w:rsidR="009C2BD2" w:rsidRPr="009F0138" w:rsidRDefault="009C2BD2" w:rsidP="009C2BD2">
      <w:pPr>
        <w:ind w:firstLine="709"/>
        <w:jc w:val="both"/>
        <w:rPr>
          <w:lang w:val="ru-RU"/>
        </w:rPr>
      </w:pPr>
      <w:r w:rsidRPr="009F0138">
        <w:rPr>
          <w:sz w:val="28"/>
          <w:szCs w:val="28"/>
          <w:lang w:val="ru-RU"/>
        </w:rPr>
        <w:t xml:space="preserve">Лекционные и семинарские занятия проводятся в аудиториях, оснащенных мультимедийной техникой, микрофоном с усилителем звука и розетками электропитания для использования преподавателем и студентами портативных электронных устройств, в том числе, имеющими доступ к </w:t>
      </w:r>
      <w:proofErr w:type="spellStart"/>
      <w:r w:rsidRPr="009F0138">
        <w:rPr>
          <w:sz w:val="28"/>
          <w:szCs w:val="28"/>
          <w:lang w:val="ru-RU"/>
        </w:rPr>
        <w:t>интернет-ресурсам</w:t>
      </w:r>
      <w:proofErr w:type="spellEnd"/>
      <w:r w:rsidRPr="009F0138">
        <w:rPr>
          <w:sz w:val="28"/>
          <w:szCs w:val="28"/>
          <w:lang w:val="ru-RU"/>
        </w:rPr>
        <w:t>.</w:t>
      </w:r>
    </w:p>
    <w:p w14:paraId="131B8232" w14:textId="77777777" w:rsidR="009F0138" w:rsidRPr="009F0138" w:rsidRDefault="009F0138">
      <w:pPr>
        <w:ind w:firstLine="709"/>
        <w:jc w:val="both"/>
        <w:rPr>
          <w:bCs/>
          <w:sz w:val="28"/>
          <w:szCs w:val="28"/>
          <w:lang w:val="ru-RU"/>
        </w:rPr>
      </w:pPr>
    </w:p>
    <w:p w14:paraId="215E7D06" w14:textId="77777777" w:rsidR="009F0138" w:rsidRPr="009F0138" w:rsidRDefault="009F0138">
      <w:pPr>
        <w:ind w:firstLine="709"/>
        <w:jc w:val="both"/>
        <w:rPr>
          <w:bCs/>
          <w:sz w:val="28"/>
          <w:szCs w:val="28"/>
          <w:lang w:val="ru-RU"/>
        </w:rPr>
      </w:pPr>
    </w:p>
    <w:p w14:paraId="03FC5933" w14:textId="6839ABF9" w:rsidR="009F0138" w:rsidRPr="009F0138" w:rsidRDefault="009F0138" w:rsidP="009C2BD2">
      <w:pPr>
        <w:suppressAutoHyphens w:val="0"/>
        <w:rPr>
          <w:lang w:val="ru-RU"/>
        </w:rPr>
      </w:pPr>
    </w:p>
    <w:sectPr w:rsidR="009F0138" w:rsidRPr="009F0138">
      <w:footerReference w:type="default" r:id="rId12"/>
      <w:pgSz w:w="11906" w:h="16838"/>
      <w:pgMar w:top="1134" w:right="1134" w:bottom="1134" w:left="1134" w:header="720" w:footer="720" w:gutter="0"/>
      <w:pgNumType w:start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641C5" w14:textId="77777777" w:rsidR="00C34B55" w:rsidRDefault="00C34B55">
      <w:r>
        <w:separator/>
      </w:r>
    </w:p>
  </w:endnote>
  <w:endnote w:type="continuationSeparator" w:id="0">
    <w:p w14:paraId="12598ED1" w14:textId="77777777" w:rsidR="00C34B55" w:rsidRDefault="00C3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Noto Sans CJK JP Regular"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644312"/>
      <w:docPartObj>
        <w:docPartGallery w:val="Page Numbers (Bottom of Page)"/>
        <w:docPartUnique/>
      </w:docPartObj>
    </w:sdtPr>
    <w:sdtEndPr/>
    <w:sdtContent>
      <w:p w14:paraId="55171938" w14:textId="1B945F43" w:rsidR="0011597D" w:rsidRDefault="0011597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4FD" w:rsidRPr="007924FD">
          <w:rPr>
            <w:noProof/>
            <w:lang w:val="ru-RU"/>
          </w:rPr>
          <w:t>20</w:t>
        </w:r>
        <w:r>
          <w:fldChar w:fldCharType="end"/>
        </w:r>
      </w:p>
    </w:sdtContent>
  </w:sdt>
  <w:p w14:paraId="3B40FBB7" w14:textId="77777777" w:rsidR="0011597D" w:rsidRDefault="0011597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4675A" w14:textId="77777777" w:rsidR="00C34B55" w:rsidRDefault="00C34B55">
      <w:r>
        <w:separator/>
      </w:r>
    </w:p>
  </w:footnote>
  <w:footnote w:type="continuationSeparator" w:id="0">
    <w:p w14:paraId="02E8FB0B" w14:textId="77777777" w:rsidR="00C34B55" w:rsidRDefault="00C3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eastAsia="Calibri"/>
        <w:color w:val="000000"/>
        <w:sz w:val="28"/>
        <w:szCs w:val="28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924" w:hanging="1215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265" w:hanging="1185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DC92FD2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06"/>
    <w:rsid w:val="0011597D"/>
    <w:rsid w:val="0014371B"/>
    <w:rsid w:val="00197DB8"/>
    <w:rsid w:val="002131B9"/>
    <w:rsid w:val="002A2934"/>
    <w:rsid w:val="002B2BED"/>
    <w:rsid w:val="002C4DDD"/>
    <w:rsid w:val="00344851"/>
    <w:rsid w:val="003E587D"/>
    <w:rsid w:val="004575D3"/>
    <w:rsid w:val="00472F9C"/>
    <w:rsid w:val="004E490E"/>
    <w:rsid w:val="005115B3"/>
    <w:rsid w:val="00601AF7"/>
    <w:rsid w:val="006205DB"/>
    <w:rsid w:val="0068699E"/>
    <w:rsid w:val="006E7813"/>
    <w:rsid w:val="007622FE"/>
    <w:rsid w:val="00767A42"/>
    <w:rsid w:val="007924FD"/>
    <w:rsid w:val="007B44A5"/>
    <w:rsid w:val="00810706"/>
    <w:rsid w:val="008151EF"/>
    <w:rsid w:val="00821F31"/>
    <w:rsid w:val="00942DB2"/>
    <w:rsid w:val="00973698"/>
    <w:rsid w:val="009C2BD2"/>
    <w:rsid w:val="009F0138"/>
    <w:rsid w:val="00B4063F"/>
    <w:rsid w:val="00B74CC0"/>
    <w:rsid w:val="00BA2C6A"/>
    <w:rsid w:val="00C16BA4"/>
    <w:rsid w:val="00C34B55"/>
    <w:rsid w:val="00C43BF0"/>
    <w:rsid w:val="00C72BC9"/>
    <w:rsid w:val="00C75643"/>
    <w:rsid w:val="00CD6441"/>
    <w:rsid w:val="00D13C18"/>
    <w:rsid w:val="00D16983"/>
    <w:rsid w:val="00D94EB1"/>
    <w:rsid w:val="00DF7073"/>
    <w:rsid w:val="00E07113"/>
    <w:rsid w:val="00E816EB"/>
    <w:rsid w:val="00E949BB"/>
    <w:rsid w:val="00EB16CA"/>
    <w:rsid w:val="00EC64D2"/>
    <w:rsid w:val="00F74FB5"/>
    <w:rsid w:val="00F9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75E402"/>
  <w15:chartTrackingRefBased/>
  <w15:docId w15:val="{3AAECE2B-CD4E-4150-A8EB-9139245A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Liberation Serif" w:eastAsia="Noto Serif CJK SC" w:hAnsi="Liberation Serif" w:cs="FreeSans"/>
      <w:kern w:val="2"/>
      <w:sz w:val="24"/>
      <w:szCs w:val="24"/>
      <w:lang w:val="en-GB" w:eastAsia="zh-CN" w:bidi="hi-I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32"/>
      <w:szCs w:val="32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  <w:sz w:val="28"/>
      <w:szCs w:val="28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Calibri"/>
      <w:color w:val="000000"/>
      <w:sz w:val="28"/>
      <w:szCs w:val="28"/>
      <w:lang w:eastAsia="en-U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  <w:sz w:val="28"/>
      <w:szCs w:val="28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FootnoteCharacters">
    <w:name w:val="Footnote Characters"/>
    <w:rPr>
      <w:vertAlign w:val="superscript"/>
    </w:rPr>
  </w:style>
  <w:style w:type="character" w:customStyle="1" w:styleId="WW-FootnoteCharacters">
    <w:name w:val="WW-Footnote Characters"/>
    <w:rPr>
      <w:vertAlign w:val="superscript"/>
    </w:rPr>
  </w:style>
  <w:style w:type="character" w:styleId="a4">
    <w:name w:val="Hyperlink"/>
    <w:uiPriority w:val="99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IndexLink">
    <w:name w:val="Index Link"/>
  </w:style>
  <w:style w:type="character" w:styleId="a5">
    <w:name w:val="footnote reference"/>
    <w:rPr>
      <w:vertAlign w:val="superscript"/>
    </w:rPr>
  </w:style>
  <w:style w:type="character" w:styleId="a6">
    <w:name w:val="endnote reference"/>
    <w:rPr>
      <w:vertAlign w:val="superscript"/>
    </w:rPr>
  </w:style>
  <w:style w:type="paragraph" w:customStyle="1" w:styleId="Heading">
    <w:name w:val="Heading"/>
    <w:basedOn w:val="a"/>
    <w:next w:val="a0"/>
    <w:pPr>
      <w:keepNext/>
      <w:spacing w:before="240" w:after="120"/>
    </w:pPr>
    <w:rPr>
      <w:rFonts w:ascii="Liberation Sans" w:eastAsia="Noto Sans CJK JP Regular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styleId="a9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10">
    <w:name w:val="Абзац списка1"/>
    <w:basedOn w:val="a"/>
    <w:pPr>
      <w:ind w:left="708"/>
    </w:pPr>
  </w:style>
  <w:style w:type="paragraph" w:styleId="aa">
    <w:name w:val="Title"/>
    <w:basedOn w:val="a"/>
    <w:next w:val="a0"/>
    <w:qFormat/>
    <w:pPr>
      <w:jc w:val="center"/>
    </w:pPr>
    <w:rPr>
      <w:b/>
      <w:sz w:val="28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</w:rPr>
  </w:style>
  <w:style w:type="paragraph" w:styleId="ab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ac">
    <w:name w:val="toa heading"/>
    <w:basedOn w:val="ab"/>
  </w:style>
  <w:style w:type="paragraph" w:styleId="11">
    <w:name w:val="toc 1"/>
    <w:basedOn w:val="Index"/>
    <w:uiPriority w:val="39"/>
    <w:pPr>
      <w:tabs>
        <w:tab w:val="right" w:leader="dot" w:pos="9638"/>
      </w:tabs>
    </w:pPr>
  </w:style>
  <w:style w:type="paragraph" w:styleId="20">
    <w:name w:val="toc 2"/>
    <w:basedOn w:val="Index"/>
    <w:uiPriority w:val="39"/>
    <w:pPr>
      <w:tabs>
        <w:tab w:val="right" w:leader="dot" w:pos="9355"/>
      </w:tabs>
      <w:ind w:left="283"/>
    </w:pPr>
  </w:style>
  <w:style w:type="paragraph" w:customStyle="1" w:styleId="TableContents">
    <w:name w:val="Table Contents"/>
    <w:basedOn w:val="a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E949BB"/>
    <w:pPr>
      <w:ind w:left="720"/>
      <w:contextualSpacing/>
    </w:pPr>
    <w:rPr>
      <w:rFonts w:cs="Mangal"/>
      <w:szCs w:val="21"/>
    </w:rPr>
  </w:style>
  <w:style w:type="paragraph" w:styleId="ae">
    <w:name w:val="header"/>
    <w:basedOn w:val="a"/>
    <w:link w:val="af"/>
    <w:rsid w:val="0011597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1"/>
    <w:link w:val="ae"/>
    <w:rsid w:val="0011597D"/>
    <w:rPr>
      <w:rFonts w:ascii="Liberation Serif" w:eastAsia="Noto Serif CJK SC" w:hAnsi="Liberation Serif" w:cs="Mangal"/>
      <w:kern w:val="2"/>
      <w:sz w:val="24"/>
      <w:szCs w:val="21"/>
      <w:lang w:val="en-GB" w:eastAsia="zh-CN" w:bidi="hi-IN"/>
    </w:rPr>
  </w:style>
  <w:style w:type="paragraph" w:styleId="af0">
    <w:name w:val="footer"/>
    <w:basedOn w:val="a"/>
    <w:link w:val="af1"/>
    <w:uiPriority w:val="99"/>
    <w:rsid w:val="0011597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1"/>
    <w:link w:val="af0"/>
    <w:uiPriority w:val="99"/>
    <w:rsid w:val="0011597D"/>
    <w:rPr>
      <w:rFonts w:ascii="Liberation Serif" w:eastAsia="Noto Serif CJK SC" w:hAnsi="Liberation Serif" w:cs="Mangal"/>
      <w:kern w:val="2"/>
      <w:sz w:val="24"/>
      <w:szCs w:val="21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alpinadigital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ssluzhba.gov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fa.ru/Www/phpBB/viewforum.php?f=86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ortal.fa.ru/Catalog?MenuId=Catalo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10886</Words>
  <Characters>62055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</vt:lpstr>
    </vt:vector>
  </TitlesOfParts>
  <Company>МВД</Company>
  <LinksUpToDate>false</LinksUpToDate>
  <CharactersWithSpaces>72796</CharactersWithSpaces>
  <SharedDoc>false</SharedDoc>
  <HLinks>
    <vt:vector size="132" baseType="variant">
      <vt:variant>
        <vt:i4>851980</vt:i4>
      </vt:variant>
      <vt:variant>
        <vt:i4>69</vt:i4>
      </vt:variant>
      <vt:variant>
        <vt:i4>0</vt:i4>
      </vt:variant>
      <vt:variant>
        <vt:i4>5</vt:i4>
      </vt:variant>
      <vt:variant>
        <vt:lpwstr>https://portal.fa.ru/Www/phpBB/viewforum.php?f=86</vt:lpwstr>
      </vt:variant>
      <vt:variant>
        <vt:lpwstr/>
      </vt:variant>
      <vt:variant>
        <vt:i4>8323182</vt:i4>
      </vt:variant>
      <vt:variant>
        <vt:i4>66</vt:i4>
      </vt:variant>
      <vt:variant>
        <vt:i4>0</vt:i4>
      </vt:variant>
      <vt:variant>
        <vt:i4>5</vt:i4>
      </vt:variant>
      <vt:variant>
        <vt:lpwstr>https://portal.fa.ru/Catalog?MenuId=Catalog</vt:lpwstr>
      </vt:variant>
      <vt:variant>
        <vt:lpwstr/>
      </vt:variant>
      <vt:variant>
        <vt:i4>621412407</vt:i4>
      </vt:variant>
      <vt:variant>
        <vt:i4>63</vt:i4>
      </vt:variant>
      <vt:variant>
        <vt:i4>0</vt:i4>
      </vt:variant>
      <vt:variant>
        <vt:i4>5</vt:i4>
      </vt:variant>
      <vt:variant>
        <vt:lpwstr>http://www.fa.ru/univer/DocLib/Организация%20учебного%20процесса/Нормативные%20документы%20по%20самостоятельной%20работеПриказ%20№0611_о%20от%2001.04.2014.PDF</vt:lpwstr>
      </vt:variant>
      <vt:variant>
        <vt:lpwstr/>
      </vt:variant>
      <vt:variant>
        <vt:i4>4325405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__RefHeading___Toc1183_3102254607</vt:lpwstr>
      </vt:variant>
      <vt:variant>
        <vt:i4>4194333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__RefHeading___Toc1181_3102254607</vt:lpwstr>
      </vt:variant>
      <vt:variant>
        <vt:i4>4718610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__RefHeading___Toc1179_3102254607</vt:lpwstr>
      </vt:variant>
      <vt:variant>
        <vt:i4>4587538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__RefHeading___Toc1177_3102254607</vt:lpwstr>
      </vt:variant>
      <vt:variant>
        <vt:i4>4456466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__RefHeading___Toc1175_3102254607</vt:lpwstr>
      </vt:variant>
      <vt:variant>
        <vt:i4>4325394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__RefHeading___Toc1173_3102254607</vt:lpwstr>
      </vt:variant>
      <vt:variant>
        <vt:i4>4194322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__RefHeading___Toc1171_3102254607</vt:lpwstr>
      </vt:variant>
      <vt:variant>
        <vt:i4>4718611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__RefHeading___Toc1169_3102254607</vt:lpwstr>
      </vt:variant>
      <vt:variant>
        <vt:i4>4587539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__RefHeading___Toc1167_3102254607</vt:lpwstr>
      </vt:variant>
      <vt:variant>
        <vt:i4>4456467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__RefHeading___Toc1165_3102254607</vt:lpwstr>
      </vt:variant>
      <vt:variant>
        <vt:i4>4325395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__RefHeading___Toc1163_3102254607</vt:lpwstr>
      </vt:variant>
      <vt:variant>
        <vt:i4>4194323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__RefHeading___Toc1161_3102254607</vt:lpwstr>
      </vt:variant>
      <vt:variant>
        <vt:i4>4718608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__RefHeading___Toc1159_3102254607</vt:lpwstr>
      </vt:variant>
      <vt:variant>
        <vt:i4>4587536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__RefHeading___Toc1157_3102254607</vt:lpwstr>
      </vt:variant>
      <vt:variant>
        <vt:i4>4456464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__RefHeading___Toc1155_3102254607</vt:lpwstr>
      </vt:variant>
      <vt:variant>
        <vt:i4>4325392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__RefHeading___Toc1153_3102254607</vt:lpwstr>
      </vt:variant>
      <vt:variant>
        <vt:i4>4194320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__RefHeading___Toc1151_3102254607</vt:lpwstr>
      </vt:variant>
      <vt:variant>
        <vt:i4>4718609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__RefHeading___Toc1149_3102254607</vt:lpwstr>
      </vt:variant>
      <vt:variant>
        <vt:i4>4587537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__RefHeading___Toc1147_3102254607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1</dc:creator>
  <cp:keywords/>
  <cp:lastModifiedBy>Молчанова Алла Владиславовна</cp:lastModifiedBy>
  <cp:revision>6</cp:revision>
  <cp:lastPrinted>1899-12-31T21:00:00Z</cp:lastPrinted>
  <dcterms:created xsi:type="dcterms:W3CDTF">2021-12-27T12:22:00Z</dcterms:created>
  <dcterms:modified xsi:type="dcterms:W3CDTF">2022-01-10T12:59:00Z</dcterms:modified>
</cp:coreProperties>
</file>